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D79" w:rsidRPr="00A7015C" w:rsidRDefault="00AC0D36" w:rsidP="00A7015C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32"/>
          <w:szCs w:val="32"/>
          <w:rtl/>
        </w:rPr>
      </w:pPr>
      <w:r>
        <w:rPr>
          <w:rFonts w:ascii="Segoe UI Semilight" w:hAnsi="Segoe UI Semilight" w:cs="Segoe UI Semilight"/>
          <w:bCs/>
          <w:sz w:val="32"/>
          <w:szCs w:val="32"/>
          <w:rtl/>
        </w:rPr>
        <w:t>دليل المقابل</w:t>
      </w:r>
      <w:r>
        <w:rPr>
          <w:rFonts w:ascii="Segoe UI Semilight" w:hAnsi="Segoe UI Semilight" w:cs="Segoe UI Semilight" w:hint="cs"/>
          <w:bCs/>
          <w:sz w:val="32"/>
          <w:szCs w:val="32"/>
          <w:rtl/>
          <w:lang w:bidi="ar-SY"/>
        </w:rPr>
        <w:t>ات</w:t>
      </w:r>
      <w:r w:rsidR="000D2D79" w:rsidRPr="00A7015C">
        <w:rPr>
          <w:rFonts w:ascii="Segoe UI Semilight" w:hAnsi="Segoe UI Semilight" w:cs="Segoe UI Semilight"/>
          <w:bCs/>
          <w:sz w:val="32"/>
          <w:szCs w:val="32"/>
          <w:rtl/>
        </w:rPr>
        <w:t xml:space="preserve"> الشخصية</w:t>
      </w:r>
    </w:p>
    <w:p w:rsid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8"/>
          <w:szCs w:val="28"/>
          <w:rtl/>
        </w:rPr>
      </w:pP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0D2D79">
        <w:rPr>
          <w:rFonts w:cs="Arial" w:hint="cs"/>
          <w:bCs/>
          <w:sz w:val="24"/>
          <w:szCs w:val="24"/>
          <w:rtl/>
        </w:rPr>
        <w:t>الغرض</w:t>
      </w:r>
      <w:r w:rsidRPr="000D2D79">
        <w:rPr>
          <w:rFonts w:cs="Arial"/>
          <w:bCs/>
          <w:sz w:val="24"/>
          <w:szCs w:val="24"/>
          <w:rtl/>
        </w:rPr>
        <w:t xml:space="preserve"> </w:t>
      </w:r>
      <w:r w:rsidRPr="000D2D79">
        <w:rPr>
          <w:rFonts w:cs="Arial" w:hint="cs"/>
          <w:bCs/>
          <w:sz w:val="24"/>
          <w:szCs w:val="24"/>
          <w:rtl/>
        </w:rPr>
        <w:t>من</w:t>
      </w:r>
      <w:r w:rsidRPr="000D2D79">
        <w:rPr>
          <w:rFonts w:cs="Arial"/>
          <w:bCs/>
          <w:sz w:val="24"/>
          <w:szCs w:val="24"/>
          <w:rtl/>
        </w:rPr>
        <w:t xml:space="preserve"> </w:t>
      </w:r>
      <w:r w:rsidRPr="000D2D79">
        <w:rPr>
          <w:rFonts w:cs="Arial" w:hint="cs"/>
          <w:bCs/>
          <w:sz w:val="24"/>
          <w:szCs w:val="24"/>
          <w:rtl/>
        </w:rPr>
        <w:t>هذه</w:t>
      </w:r>
      <w:r w:rsidRPr="000D2D79">
        <w:rPr>
          <w:rFonts w:cs="Arial"/>
          <w:bCs/>
          <w:sz w:val="24"/>
          <w:szCs w:val="24"/>
          <w:rtl/>
        </w:rPr>
        <w:t xml:space="preserve"> </w:t>
      </w:r>
      <w:r w:rsidRPr="000D2D79">
        <w:rPr>
          <w:rFonts w:cs="Arial" w:hint="cs"/>
          <w:bCs/>
          <w:sz w:val="24"/>
          <w:szCs w:val="24"/>
          <w:rtl/>
        </w:rPr>
        <w:t>الأداة</w:t>
      </w:r>
      <w:r w:rsidRPr="000D2D79">
        <w:rPr>
          <w:rFonts w:cs="Arial"/>
          <w:bCs/>
          <w:sz w:val="24"/>
          <w:szCs w:val="24"/>
          <w:rtl/>
        </w:rPr>
        <w:t>:</w:t>
      </w: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0D2D79" w:rsidRPr="000D2D79" w:rsidRDefault="00AD5A16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 w:hint="cs"/>
          <w:b/>
          <w:sz w:val="24"/>
          <w:szCs w:val="24"/>
          <w:rtl/>
          <w:lang w:bidi="ar-SY"/>
        </w:rPr>
        <w:t xml:space="preserve">تقدم </w:t>
      </w:r>
      <w:r w:rsidR="000D2D79" w:rsidRPr="000D2D79">
        <w:rPr>
          <w:rFonts w:cs="Arial" w:hint="cs"/>
          <w:b/>
          <w:sz w:val="24"/>
          <w:szCs w:val="24"/>
          <w:rtl/>
        </w:rPr>
        <w:t>هذه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الأداة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إرشادات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حول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كيفية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جمع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المعلومات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من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امرأة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أو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فتاة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مراهقة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ذات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132E7E">
        <w:rPr>
          <w:rFonts w:cs="Arial" w:hint="cs"/>
          <w:b/>
          <w:sz w:val="24"/>
          <w:szCs w:val="24"/>
          <w:rtl/>
        </w:rPr>
        <w:t>إحتياجات الخاصة</w:t>
      </w:r>
      <w:r w:rsidR="000D2D79">
        <w:rPr>
          <w:rFonts w:cs="Arial" w:hint="cs"/>
          <w:b/>
          <w:sz w:val="24"/>
          <w:szCs w:val="24"/>
          <w:rtl/>
        </w:rPr>
        <w:t xml:space="preserve"> لم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تتمكن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من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المشاركة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في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>
        <w:rPr>
          <w:rFonts w:cs="Arial" w:hint="cs"/>
          <w:b/>
          <w:sz w:val="24"/>
          <w:szCs w:val="24"/>
          <w:rtl/>
        </w:rPr>
        <w:t>ال</w:t>
      </w:r>
      <w:r w:rsidR="000D2D79" w:rsidRPr="000D2D79">
        <w:rPr>
          <w:rFonts w:cs="Arial" w:hint="cs"/>
          <w:b/>
          <w:sz w:val="24"/>
          <w:szCs w:val="24"/>
          <w:rtl/>
        </w:rPr>
        <w:t>مناقشة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>
        <w:rPr>
          <w:rFonts w:cs="Arial" w:hint="cs"/>
          <w:b/>
          <w:sz w:val="24"/>
          <w:szCs w:val="24"/>
          <w:rtl/>
        </w:rPr>
        <w:t>ال</w:t>
      </w:r>
      <w:r w:rsidR="000D2D79" w:rsidRPr="000D2D79">
        <w:rPr>
          <w:rFonts w:cs="Arial" w:hint="cs"/>
          <w:b/>
          <w:sz w:val="24"/>
          <w:szCs w:val="24"/>
          <w:rtl/>
        </w:rPr>
        <w:t>جماعية</w:t>
      </w:r>
      <w:r w:rsidR="000D2D79" w:rsidRPr="000D2D79">
        <w:rPr>
          <w:rFonts w:cs="Arial"/>
          <w:b/>
          <w:sz w:val="24"/>
          <w:szCs w:val="24"/>
          <w:rtl/>
        </w:rPr>
        <w:t xml:space="preserve">. </w:t>
      </w:r>
      <w:r w:rsidR="000D2D79" w:rsidRPr="000D2D79">
        <w:rPr>
          <w:rFonts w:cs="Arial" w:hint="cs"/>
          <w:b/>
          <w:sz w:val="24"/>
          <w:szCs w:val="24"/>
          <w:rtl/>
        </w:rPr>
        <w:t>تتضمن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الأداة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أسئلة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لتوجيه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المقابلة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وقائمة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ملاحظات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لمساعدة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القائم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بإجراء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المقابلة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على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التعرف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على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البيئة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التي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تعيش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فيها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المرأة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أو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الفتاة</w:t>
      </w:r>
      <w:r w:rsidR="000D2D79" w:rsidRPr="000D2D79">
        <w:rPr>
          <w:rFonts w:cs="Arial"/>
          <w:b/>
          <w:sz w:val="24"/>
          <w:szCs w:val="24"/>
          <w:rtl/>
        </w:rPr>
        <w:t xml:space="preserve"> </w:t>
      </w:r>
      <w:r w:rsidR="000D2D79" w:rsidRPr="000D2D79">
        <w:rPr>
          <w:rFonts w:cs="Arial" w:hint="cs"/>
          <w:b/>
          <w:sz w:val="24"/>
          <w:szCs w:val="24"/>
          <w:rtl/>
        </w:rPr>
        <w:t>المراهقة</w:t>
      </w:r>
      <w:r w:rsidR="000D2D79" w:rsidRPr="000D2D79">
        <w:rPr>
          <w:rFonts w:cs="Arial"/>
          <w:b/>
          <w:sz w:val="24"/>
          <w:szCs w:val="24"/>
          <w:rtl/>
        </w:rPr>
        <w:t>.</w:t>
      </w: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0D2D79">
        <w:rPr>
          <w:rFonts w:cs="Arial" w:hint="cs"/>
          <w:bCs/>
          <w:sz w:val="24"/>
          <w:szCs w:val="24"/>
          <w:rtl/>
        </w:rPr>
        <w:t>مكان</w:t>
      </w:r>
      <w:r w:rsidRPr="000D2D79">
        <w:rPr>
          <w:rFonts w:cs="Arial"/>
          <w:bCs/>
          <w:sz w:val="24"/>
          <w:szCs w:val="24"/>
          <w:rtl/>
        </w:rPr>
        <w:t xml:space="preserve"> </w:t>
      </w:r>
      <w:r w:rsidRPr="000D2D79">
        <w:rPr>
          <w:rFonts w:cs="Arial" w:hint="cs"/>
          <w:bCs/>
          <w:sz w:val="24"/>
          <w:szCs w:val="24"/>
          <w:rtl/>
        </w:rPr>
        <w:t>المقابلة</w:t>
      </w:r>
      <w:r w:rsidRPr="000D2D79">
        <w:rPr>
          <w:rFonts w:cs="Arial"/>
          <w:bCs/>
          <w:sz w:val="24"/>
          <w:szCs w:val="24"/>
          <w:rtl/>
        </w:rPr>
        <w:t>:</w:t>
      </w: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D2D79">
        <w:rPr>
          <w:rFonts w:cs="Arial" w:hint="cs"/>
          <w:b/>
          <w:sz w:val="24"/>
          <w:szCs w:val="24"/>
          <w:rtl/>
        </w:rPr>
        <w:t>من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المهم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إعطاء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الأولوية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للأمن وال</w:t>
      </w:r>
      <w:r w:rsidRPr="000D2D79">
        <w:rPr>
          <w:rFonts w:cs="Arial" w:hint="cs"/>
          <w:b/>
          <w:sz w:val="24"/>
          <w:szCs w:val="24"/>
          <w:rtl/>
        </w:rPr>
        <w:t>سلامة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عند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إجراء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فردية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>
        <w:rPr>
          <w:rFonts w:cs="Arial" w:hint="cs"/>
          <w:b/>
          <w:sz w:val="24"/>
          <w:szCs w:val="24"/>
          <w:rtl/>
        </w:rPr>
        <w:t xml:space="preserve">على الرغم من </w:t>
      </w:r>
      <w:r w:rsidRPr="000D2D79">
        <w:rPr>
          <w:rFonts w:cs="Arial" w:hint="cs"/>
          <w:b/>
          <w:sz w:val="24"/>
          <w:szCs w:val="24"/>
          <w:rtl/>
        </w:rPr>
        <w:t>أن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الغرض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المقابلات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الفردية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هو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الوصول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أولئك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الذين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قد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يتمكنون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المشاركة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ال</w:t>
      </w:r>
      <w:r w:rsidRPr="000D2D79">
        <w:rPr>
          <w:rFonts w:cs="Arial" w:hint="cs"/>
          <w:b/>
          <w:sz w:val="24"/>
          <w:szCs w:val="24"/>
          <w:rtl/>
        </w:rPr>
        <w:t>مناقشات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الجما</w:t>
      </w:r>
      <w:r w:rsidRPr="000D2D79">
        <w:rPr>
          <w:rFonts w:cs="Arial" w:hint="cs"/>
          <w:b/>
          <w:sz w:val="24"/>
          <w:szCs w:val="24"/>
          <w:rtl/>
        </w:rPr>
        <w:t>ع</w:t>
      </w:r>
      <w:r>
        <w:rPr>
          <w:rFonts w:cs="Arial" w:hint="cs"/>
          <w:b/>
          <w:sz w:val="24"/>
          <w:szCs w:val="24"/>
          <w:rtl/>
        </w:rPr>
        <w:t>ي</w:t>
      </w:r>
      <w:r w:rsidRPr="000D2D79">
        <w:rPr>
          <w:rFonts w:cs="Arial" w:hint="cs"/>
          <w:b/>
          <w:sz w:val="24"/>
          <w:szCs w:val="24"/>
          <w:rtl/>
        </w:rPr>
        <w:t>ة،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AD5A16">
        <w:rPr>
          <w:rFonts w:cs="Arial" w:hint="cs"/>
          <w:b/>
          <w:sz w:val="24"/>
          <w:szCs w:val="24"/>
          <w:rtl/>
        </w:rPr>
        <w:t>إلا أ</w:t>
      </w:r>
      <w:r w:rsidRPr="000D2D79">
        <w:rPr>
          <w:rFonts w:cs="Arial" w:hint="cs"/>
          <w:b/>
          <w:sz w:val="24"/>
          <w:szCs w:val="24"/>
          <w:rtl/>
        </w:rPr>
        <w:t>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هذا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يعني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بالضرورة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يجب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تتم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منزل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الشخص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Pr="000D2D79">
        <w:rPr>
          <w:rFonts w:cs="Arial" w:hint="cs"/>
          <w:b/>
          <w:sz w:val="24"/>
          <w:szCs w:val="24"/>
          <w:rtl/>
        </w:rPr>
        <w:t>عند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ترتيب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فردية،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ينبغي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القائم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بإجراء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يسأل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الفرد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عما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كان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يفضل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إجراء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منزله،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أو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سيكون مرتاحا</w:t>
      </w:r>
      <w:r w:rsidR="00AD5A16">
        <w:rPr>
          <w:rFonts w:cs="Arial" w:hint="cs"/>
          <w:b/>
          <w:sz w:val="24"/>
          <w:szCs w:val="24"/>
          <w:rtl/>
        </w:rPr>
        <w:t>ً أ</w:t>
      </w:r>
      <w:r>
        <w:rPr>
          <w:rFonts w:cs="Arial" w:hint="cs"/>
          <w:b/>
          <w:sz w:val="24"/>
          <w:szCs w:val="24"/>
          <w:rtl/>
        </w:rPr>
        <w:t>كثر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مكان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آخر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Pr="000D2D79">
        <w:rPr>
          <w:rFonts w:cs="Arial" w:hint="cs"/>
          <w:b/>
          <w:sz w:val="24"/>
          <w:szCs w:val="24"/>
          <w:rtl/>
        </w:rPr>
        <w:t>قد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يعني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هذا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تأخير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أو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إعادة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جدولة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حتى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تتمكن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تحديد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مكان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آمن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وهادئ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وتساعد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الشخص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الوصول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الموقع</w:t>
      </w:r>
      <w:r w:rsidRPr="000D2D79">
        <w:rPr>
          <w:rFonts w:cs="Arial"/>
          <w:b/>
          <w:sz w:val="24"/>
          <w:szCs w:val="24"/>
          <w:rtl/>
        </w:rPr>
        <w:t>.</w:t>
      </w:r>
    </w:p>
    <w:p w:rsidR="000D2D79" w:rsidRPr="000D2D79" w:rsidRDefault="000D2D79" w:rsidP="0048699C">
      <w:pPr>
        <w:widowControl w:val="0"/>
        <w:tabs>
          <w:tab w:val="left" w:pos="2070"/>
        </w:tabs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rtl/>
        </w:rPr>
        <w:tab/>
      </w: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 w:hint="cs"/>
          <w:bCs/>
          <w:sz w:val="24"/>
          <w:szCs w:val="24"/>
          <w:rtl/>
        </w:rPr>
        <w:t>مدة</w:t>
      </w:r>
      <w:r w:rsidRPr="000D2D79">
        <w:rPr>
          <w:rFonts w:cs="Arial"/>
          <w:bCs/>
          <w:sz w:val="24"/>
          <w:szCs w:val="24"/>
          <w:rtl/>
        </w:rPr>
        <w:t xml:space="preserve"> </w:t>
      </w:r>
      <w:r w:rsidRPr="000D2D79">
        <w:rPr>
          <w:rFonts w:cs="Arial" w:hint="cs"/>
          <w:bCs/>
          <w:sz w:val="24"/>
          <w:szCs w:val="24"/>
          <w:rtl/>
        </w:rPr>
        <w:t>المقابلة</w:t>
      </w:r>
      <w:r w:rsidRPr="000D2D79">
        <w:rPr>
          <w:rFonts w:cs="Arial"/>
          <w:bCs/>
          <w:sz w:val="24"/>
          <w:szCs w:val="24"/>
          <w:rtl/>
        </w:rPr>
        <w:t>:</w:t>
      </w: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D2D79">
        <w:rPr>
          <w:rFonts w:cs="Arial" w:hint="cs"/>
          <w:b/>
          <w:sz w:val="24"/>
          <w:szCs w:val="24"/>
          <w:rtl/>
        </w:rPr>
        <w:t>يجب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ألا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تزيد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AD5A16">
        <w:rPr>
          <w:rFonts w:cs="Arial" w:hint="cs"/>
          <w:b/>
          <w:sz w:val="24"/>
          <w:szCs w:val="24"/>
          <w:rtl/>
        </w:rPr>
        <w:t xml:space="preserve">مدة </w:t>
      </w:r>
      <w:r w:rsidRPr="000D2D79">
        <w:rPr>
          <w:rFonts w:cs="Arial" w:hint="cs"/>
          <w:b/>
          <w:sz w:val="24"/>
          <w:szCs w:val="24"/>
          <w:rtl/>
        </w:rPr>
        <w:t>المقابلات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الفردية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ساعة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واحدة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Pr="000D2D79">
        <w:rPr>
          <w:rFonts w:cs="Arial" w:hint="cs"/>
          <w:b/>
          <w:sz w:val="24"/>
          <w:szCs w:val="24"/>
          <w:rtl/>
        </w:rPr>
        <w:t>بالنظر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الوقت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اللازم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AD5A16">
        <w:rPr>
          <w:rFonts w:cs="Arial" w:hint="cs"/>
          <w:b/>
          <w:sz w:val="24"/>
          <w:szCs w:val="24"/>
          <w:rtl/>
        </w:rPr>
        <w:t>لافتتاح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بشكل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صحيح</w:t>
      </w:r>
      <w:r w:rsidRPr="000D2D79">
        <w:rPr>
          <w:rFonts w:cs="Arial"/>
          <w:b/>
          <w:sz w:val="24"/>
          <w:szCs w:val="24"/>
          <w:rtl/>
        </w:rPr>
        <w:t xml:space="preserve"> (</w:t>
      </w:r>
      <w:r w:rsidRPr="000D2D79">
        <w:rPr>
          <w:rFonts w:cs="Arial" w:hint="cs"/>
          <w:b/>
          <w:sz w:val="24"/>
          <w:szCs w:val="24"/>
          <w:rtl/>
        </w:rPr>
        <w:t>أي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تقديم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نفسك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والحصول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موافقة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مستنيرة</w:t>
      </w:r>
      <w:r w:rsidRPr="000D2D79">
        <w:rPr>
          <w:rFonts w:cs="Arial"/>
          <w:b/>
          <w:sz w:val="24"/>
          <w:szCs w:val="24"/>
          <w:rtl/>
        </w:rPr>
        <w:t xml:space="preserve">) </w:t>
      </w:r>
      <w:r w:rsidRPr="000D2D79">
        <w:rPr>
          <w:rFonts w:cs="Arial" w:hint="cs"/>
          <w:b/>
          <w:sz w:val="24"/>
          <w:szCs w:val="24"/>
          <w:rtl/>
        </w:rPr>
        <w:t>واختتام</w:t>
      </w:r>
      <w:r w:rsidR="00AD5A16">
        <w:rPr>
          <w:rFonts w:cs="Arial" w:hint="cs"/>
          <w:b/>
          <w:sz w:val="24"/>
          <w:szCs w:val="24"/>
          <w:rtl/>
        </w:rPr>
        <w:t>ها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بشكل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مناسب،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فإن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الوقت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الذي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يستغرقه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المحاور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للمناقشة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نفسها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يكون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تقريبا</w:t>
      </w:r>
      <w:r w:rsidRPr="000D2D79">
        <w:rPr>
          <w:rFonts w:cs="Arial"/>
          <w:b/>
          <w:sz w:val="24"/>
          <w:szCs w:val="24"/>
          <w:rtl/>
        </w:rPr>
        <w:t xml:space="preserve"> 45 </w:t>
      </w:r>
      <w:r w:rsidRPr="000D2D79">
        <w:rPr>
          <w:rFonts w:cs="Arial" w:hint="cs"/>
          <w:b/>
          <w:sz w:val="24"/>
          <w:szCs w:val="24"/>
          <w:rtl/>
        </w:rPr>
        <w:t>دقيقة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Pr="000D2D79">
        <w:rPr>
          <w:rFonts w:cs="Arial" w:hint="cs"/>
          <w:b/>
          <w:sz w:val="24"/>
          <w:szCs w:val="24"/>
          <w:rtl/>
        </w:rPr>
        <w:t>من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المهم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تضع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اعتبارك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هذا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AD5A16">
        <w:rPr>
          <w:rFonts w:cs="Arial" w:hint="cs"/>
          <w:b/>
          <w:sz w:val="24"/>
          <w:szCs w:val="24"/>
          <w:rtl/>
        </w:rPr>
        <w:t xml:space="preserve">الأمر </w:t>
      </w:r>
      <w:r w:rsidRPr="000D2D79">
        <w:rPr>
          <w:rFonts w:cs="Arial" w:hint="cs"/>
          <w:b/>
          <w:sz w:val="24"/>
          <w:szCs w:val="24"/>
          <w:rtl/>
        </w:rPr>
        <w:t>حتى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تتمكن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 xml:space="preserve">تسريع </w:t>
      </w:r>
      <w:r w:rsidRPr="000D2D79">
        <w:rPr>
          <w:rFonts w:cs="Arial" w:hint="cs"/>
          <w:b/>
          <w:sz w:val="24"/>
          <w:szCs w:val="24"/>
          <w:rtl/>
        </w:rPr>
        <w:t>وتيرة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وتحديد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أولويات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الأسئلة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وفقا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لذلك</w:t>
      </w:r>
      <w:r w:rsidRPr="000D2D79">
        <w:rPr>
          <w:rFonts w:cs="Arial"/>
          <w:b/>
          <w:sz w:val="24"/>
          <w:szCs w:val="24"/>
          <w:rtl/>
        </w:rPr>
        <w:t>.</w:t>
      </w: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Cs/>
          <w:sz w:val="24"/>
          <w:szCs w:val="24"/>
        </w:rPr>
      </w:pPr>
      <w:r w:rsidRPr="000D2D79">
        <w:rPr>
          <w:rFonts w:cs="Arial" w:hint="cs"/>
          <w:bCs/>
          <w:sz w:val="24"/>
          <w:szCs w:val="24"/>
          <w:rtl/>
        </w:rPr>
        <w:t>التعليمات</w:t>
      </w: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0D2D79" w:rsidRP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D2D79">
        <w:rPr>
          <w:rFonts w:cs="Arial" w:hint="cs"/>
          <w:b/>
          <w:sz w:val="24"/>
          <w:szCs w:val="24"/>
          <w:rtl/>
        </w:rPr>
        <w:t>حدد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المرأة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أو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الفتاة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المراهقة</w:t>
      </w:r>
      <w:r w:rsidR="00AD5A16">
        <w:rPr>
          <w:rFonts w:cs="Arial" w:hint="cs"/>
          <w:b/>
          <w:sz w:val="24"/>
          <w:szCs w:val="24"/>
          <w:rtl/>
        </w:rPr>
        <w:t xml:space="preserve"> ذوات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AD5A16">
        <w:rPr>
          <w:rFonts w:cs="Arial" w:hint="cs"/>
          <w:b/>
          <w:sz w:val="24"/>
          <w:szCs w:val="24"/>
          <w:rtl/>
        </w:rPr>
        <w:t>ال</w:t>
      </w:r>
      <w:r w:rsidR="00132E7E">
        <w:rPr>
          <w:rFonts w:cs="Arial" w:hint="cs"/>
          <w:b/>
          <w:sz w:val="24"/>
          <w:szCs w:val="24"/>
          <w:rtl/>
        </w:rPr>
        <w:t>إحتياجات الخاصة</w:t>
      </w:r>
      <w:r w:rsidR="00AD5A16">
        <w:rPr>
          <w:rFonts w:cs="Arial" w:hint="cs"/>
          <w:b/>
          <w:sz w:val="24"/>
          <w:szCs w:val="24"/>
          <w:rtl/>
        </w:rPr>
        <w:t xml:space="preserve"> وتواصل معهم</w:t>
      </w:r>
      <w:r w:rsidRPr="000D2D79">
        <w:rPr>
          <w:rFonts w:cs="Arial" w:hint="cs"/>
          <w:b/>
          <w:sz w:val="24"/>
          <w:szCs w:val="24"/>
          <w:rtl/>
        </w:rPr>
        <w:t>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وقدم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نفسك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="003C1FF5">
        <w:rPr>
          <w:rFonts w:cs="Arial" w:hint="cs"/>
          <w:b/>
          <w:sz w:val="24"/>
          <w:szCs w:val="24"/>
          <w:rtl/>
        </w:rPr>
        <w:t>قدم لهم التحية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بنفس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الطريقة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التي</w:t>
      </w:r>
      <w:r w:rsidR="00AD5A16">
        <w:rPr>
          <w:rFonts w:cs="Arial" w:hint="cs"/>
          <w:b/>
          <w:sz w:val="24"/>
          <w:szCs w:val="24"/>
          <w:rtl/>
        </w:rPr>
        <w:t xml:space="preserve"> </w:t>
      </w:r>
      <w:r w:rsidR="003C1FF5">
        <w:rPr>
          <w:rFonts w:cs="Arial" w:hint="cs"/>
          <w:b/>
          <w:sz w:val="24"/>
          <w:szCs w:val="24"/>
          <w:rtl/>
        </w:rPr>
        <w:t>تحي</w:t>
      </w:r>
      <w:r w:rsidR="00B65CC5">
        <w:rPr>
          <w:rFonts w:cs="Arial" w:hint="cs"/>
          <w:b/>
          <w:sz w:val="24"/>
          <w:szCs w:val="24"/>
          <w:rtl/>
        </w:rPr>
        <w:t>ّ</w:t>
      </w:r>
      <w:r w:rsidR="003C1FF5">
        <w:rPr>
          <w:rFonts w:cs="Arial" w:hint="cs"/>
          <w:b/>
          <w:sz w:val="24"/>
          <w:szCs w:val="24"/>
          <w:rtl/>
        </w:rPr>
        <w:t xml:space="preserve"> بها </w:t>
      </w:r>
      <w:r w:rsidRPr="000D2D79">
        <w:rPr>
          <w:rFonts w:cs="Arial" w:hint="cs"/>
          <w:b/>
          <w:sz w:val="24"/>
          <w:szCs w:val="24"/>
          <w:rtl/>
        </w:rPr>
        <w:t>الآخرين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مجتمعك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Pr="000D2D79">
        <w:rPr>
          <w:rFonts w:cs="Arial" w:hint="cs"/>
          <w:b/>
          <w:sz w:val="24"/>
          <w:szCs w:val="24"/>
          <w:rtl/>
        </w:rPr>
        <w:t>تحدث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الشخص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مباشرةً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لمحاولة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إنشاء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طريقة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</w:t>
      </w:r>
      <w:r w:rsidR="00B65CC5">
        <w:rPr>
          <w:rFonts w:cs="Arial" w:hint="cs"/>
          <w:b/>
          <w:sz w:val="24"/>
          <w:szCs w:val="24"/>
          <w:rtl/>
        </w:rPr>
        <w:t>واص</w:t>
      </w:r>
      <w:r w:rsidRPr="000D2D79">
        <w:rPr>
          <w:rFonts w:cs="Arial" w:hint="cs"/>
          <w:b/>
          <w:sz w:val="24"/>
          <w:szCs w:val="24"/>
          <w:rtl/>
        </w:rPr>
        <w:t>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مثالية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="00B65CC5">
        <w:rPr>
          <w:rFonts w:cs="Arial" w:hint="cs"/>
          <w:b/>
          <w:sz w:val="24"/>
          <w:szCs w:val="24"/>
          <w:rtl/>
        </w:rPr>
        <w:t>و</w:t>
      </w:r>
      <w:r w:rsidRPr="000D2D79">
        <w:rPr>
          <w:rFonts w:cs="Arial" w:hint="cs"/>
          <w:b/>
          <w:sz w:val="24"/>
          <w:szCs w:val="24"/>
          <w:rtl/>
        </w:rPr>
        <w:t>يشمل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B65CC5">
        <w:rPr>
          <w:rFonts w:cs="Arial" w:hint="cs"/>
          <w:b/>
          <w:sz w:val="24"/>
          <w:szCs w:val="24"/>
          <w:rtl/>
        </w:rPr>
        <w:t xml:space="preserve">هذا </w:t>
      </w:r>
      <w:r w:rsidRPr="000D2D79">
        <w:rPr>
          <w:rFonts w:cs="Arial" w:hint="cs"/>
          <w:b/>
          <w:sz w:val="24"/>
          <w:szCs w:val="24"/>
          <w:rtl/>
        </w:rPr>
        <w:t>سؤالهم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B65CC5">
        <w:rPr>
          <w:rFonts w:cs="Arial" w:hint="cs"/>
          <w:b/>
          <w:sz w:val="24"/>
          <w:szCs w:val="24"/>
          <w:rtl/>
        </w:rPr>
        <w:t>طريقة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3C1FF5">
        <w:rPr>
          <w:rFonts w:cs="Arial" w:hint="cs"/>
          <w:b/>
          <w:sz w:val="24"/>
          <w:szCs w:val="24"/>
          <w:rtl/>
        </w:rPr>
        <w:t>التواصل ال</w:t>
      </w:r>
      <w:r w:rsidRPr="000D2D79">
        <w:rPr>
          <w:rFonts w:cs="Arial" w:hint="cs"/>
          <w:b/>
          <w:sz w:val="24"/>
          <w:szCs w:val="24"/>
          <w:rtl/>
        </w:rPr>
        <w:t>أفضل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بالنسبة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لهم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Pr="000D2D79">
        <w:rPr>
          <w:rFonts w:cs="Arial" w:hint="cs"/>
          <w:b/>
          <w:sz w:val="24"/>
          <w:szCs w:val="24"/>
          <w:rtl/>
        </w:rPr>
        <w:t>اسأل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عما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كانوا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يرغبون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المشاركة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وما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كانوا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يشعرون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بالأمان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عند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القيام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بذلك،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وراقب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علامات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3C1FF5">
        <w:rPr>
          <w:rFonts w:cs="Arial" w:hint="cs"/>
          <w:b/>
          <w:sz w:val="24"/>
          <w:szCs w:val="24"/>
          <w:rtl/>
        </w:rPr>
        <w:t xml:space="preserve">تدل </w:t>
      </w:r>
      <w:r w:rsidRPr="000D2D79">
        <w:rPr>
          <w:rFonts w:cs="Arial" w:hint="cs"/>
          <w:b/>
          <w:sz w:val="24"/>
          <w:szCs w:val="24"/>
          <w:rtl/>
        </w:rPr>
        <w:t>على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أنهم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يريدون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المشاركة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أو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لا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يشعرون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بالأمان</w:t>
      </w:r>
      <w:r w:rsidR="00B65CC5">
        <w:rPr>
          <w:rFonts w:cs="Arial" w:hint="cs"/>
          <w:b/>
          <w:sz w:val="24"/>
          <w:szCs w:val="24"/>
          <w:rtl/>
        </w:rPr>
        <w:t xml:space="preserve"> حيال ذلك</w:t>
      </w:r>
      <w:r w:rsidRPr="000D2D79">
        <w:rPr>
          <w:rFonts w:cs="Arial"/>
          <w:b/>
          <w:sz w:val="24"/>
          <w:szCs w:val="24"/>
          <w:rtl/>
        </w:rPr>
        <w:t xml:space="preserve">. </w:t>
      </w:r>
      <w:r w:rsidRPr="000D2D79">
        <w:rPr>
          <w:rFonts w:cs="Arial" w:hint="cs"/>
          <w:b/>
          <w:sz w:val="24"/>
          <w:szCs w:val="24"/>
          <w:rtl/>
        </w:rPr>
        <w:t>إذا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كان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هذا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هو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الحال،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فلا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تتابع</w:t>
      </w:r>
      <w:r w:rsidRPr="000D2D79">
        <w:rPr>
          <w:rFonts w:cs="Arial"/>
          <w:b/>
          <w:sz w:val="24"/>
          <w:szCs w:val="24"/>
          <w:rtl/>
        </w:rPr>
        <w:t xml:space="preserve"> - </w:t>
      </w:r>
      <w:r w:rsidRPr="000D2D79">
        <w:rPr>
          <w:rFonts w:cs="Arial" w:hint="cs"/>
          <w:b/>
          <w:sz w:val="24"/>
          <w:szCs w:val="24"/>
          <w:rtl/>
        </w:rPr>
        <w:t>يجب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إيقاف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المقابلة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الفور</w:t>
      </w:r>
      <w:r w:rsidRPr="000D2D79">
        <w:rPr>
          <w:rFonts w:cs="Arial"/>
          <w:b/>
          <w:sz w:val="24"/>
          <w:szCs w:val="24"/>
          <w:rtl/>
        </w:rPr>
        <w:t>.</w:t>
      </w:r>
    </w:p>
    <w:p w:rsidR="000D2D79" w:rsidRPr="003C1FF5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0D2D79" w:rsidRDefault="000D2D79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  <w:r w:rsidRPr="000D2D79">
        <w:rPr>
          <w:rFonts w:cs="Arial" w:hint="cs"/>
          <w:b/>
          <w:sz w:val="24"/>
          <w:szCs w:val="24"/>
          <w:rtl/>
        </w:rPr>
        <w:t>إذا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أبدى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الفرد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اهتمامًا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وموافقة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على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المشاركة،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="003C1FF5">
        <w:rPr>
          <w:rFonts w:cs="Arial" w:hint="cs"/>
          <w:b/>
          <w:sz w:val="24"/>
          <w:szCs w:val="24"/>
          <w:rtl/>
        </w:rPr>
        <w:t>اشرح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الغرض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والمبادئ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التوجيهية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الأخلاقية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التي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سيتم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اتباعها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أثناء</w:t>
      </w:r>
      <w:r w:rsidRPr="000D2D79">
        <w:rPr>
          <w:rFonts w:cs="Arial"/>
          <w:b/>
          <w:sz w:val="24"/>
          <w:szCs w:val="24"/>
          <w:rtl/>
        </w:rPr>
        <w:t xml:space="preserve"> </w:t>
      </w:r>
      <w:r w:rsidRPr="000D2D79">
        <w:rPr>
          <w:rFonts w:cs="Arial" w:hint="cs"/>
          <w:b/>
          <w:sz w:val="24"/>
          <w:szCs w:val="24"/>
          <w:rtl/>
        </w:rPr>
        <w:t>زيارتك</w:t>
      </w:r>
      <w:r w:rsidRPr="000D2D79">
        <w:rPr>
          <w:rFonts w:cs="Arial"/>
          <w:b/>
          <w:sz w:val="24"/>
          <w:szCs w:val="24"/>
          <w:rtl/>
        </w:rPr>
        <w:t>:</w:t>
      </w:r>
    </w:p>
    <w:p w:rsid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3C1FF5" w:rsidRDefault="003C1FF5" w:rsidP="0048699C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3C1FF5">
        <w:rPr>
          <w:rFonts w:cs="Arial" w:hint="cs"/>
          <w:b/>
          <w:sz w:val="24"/>
          <w:szCs w:val="24"/>
          <w:rtl/>
        </w:rPr>
        <w:t>قدم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معلومات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عامة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منظمت</w:t>
      </w:r>
      <w:r w:rsidRPr="003C1FF5">
        <w:rPr>
          <w:rFonts w:cs="Arial" w:hint="cs"/>
          <w:b/>
          <w:sz w:val="24"/>
          <w:szCs w:val="24"/>
          <w:rtl/>
        </w:rPr>
        <w:t>ك</w:t>
      </w:r>
      <w:r w:rsidRPr="003C1FF5">
        <w:rPr>
          <w:rFonts w:cs="Arial"/>
          <w:b/>
          <w:sz w:val="24"/>
          <w:szCs w:val="24"/>
          <w:rtl/>
        </w:rPr>
        <w:t>.</w:t>
      </w:r>
    </w:p>
    <w:p w:rsidR="003C1FF5" w:rsidRDefault="003C1FF5" w:rsidP="0048699C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 w:hint="cs"/>
          <w:b/>
          <w:sz w:val="24"/>
          <w:szCs w:val="24"/>
          <w:rtl/>
        </w:rPr>
        <w:t>اشرح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الغرض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 xml:space="preserve">من </w:t>
      </w:r>
      <w:r w:rsidR="00B65CC5">
        <w:rPr>
          <w:rFonts w:cs="Arial" w:hint="cs"/>
          <w:b/>
          <w:sz w:val="24"/>
          <w:szCs w:val="24"/>
          <w:rtl/>
        </w:rPr>
        <w:t>الإ</w:t>
      </w:r>
      <w:r w:rsidRPr="003C1FF5">
        <w:rPr>
          <w:rFonts w:cs="Arial" w:hint="cs"/>
          <w:b/>
          <w:sz w:val="24"/>
          <w:szCs w:val="24"/>
          <w:rtl/>
        </w:rPr>
        <w:t>جتماع</w:t>
      </w:r>
      <w:r>
        <w:rPr>
          <w:rFonts w:cs="Arial" w:hint="cs"/>
          <w:b/>
          <w:sz w:val="24"/>
          <w:szCs w:val="24"/>
          <w:rtl/>
        </w:rPr>
        <w:t>.</w:t>
      </w:r>
    </w:p>
    <w:p w:rsidR="003C1FF5" w:rsidRPr="003C1FF5" w:rsidRDefault="003C1FF5" w:rsidP="0048699C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3C1FF5">
        <w:rPr>
          <w:rFonts w:cs="Arial" w:hint="cs"/>
          <w:b/>
          <w:sz w:val="24"/>
          <w:szCs w:val="24"/>
          <w:rtl/>
        </w:rPr>
        <w:t>اشرح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الذي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ستفعله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بهذه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المعلومات،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وتأكد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عدم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 xml:space="preserve">استخدام </w:t>
      </w:r>
      <w:r w:rsidRPr="003C1FF5">
        <w:rPr>
          <w:rFonts w:cs="Arial" w:hint="cs"/>
          <w:b/>
          <w:sz w:val="24"/>
          <w:szCs w:val="24"/>
          <w:rtl/>
        </w:rPr>
        <w:t>أي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توقعات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خاطئة</w:t>
      </w:r>
      <w:r w:rsidRPr="003C1FF5">
        <w:rPr>
          <w:rFonts w:cs="Arial"/>
          <w:b/>
          <w:sz w:val="24"/>
          <w:szCs w:val="24"/>
          <w:rtl/>
        </w:rPr>
        <w:t>.</w:t>
      </w:r>
    </w:p>
    <w:p w:rsidR="003C1FF5" w:rsidRP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3C1FF5" w:rsidRP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3C1FF5">
        <w:rPr>
          <w:rFonts w:cs="Arial" w:hint="eastAsia"/>
          <w:b/>
          <w:sz w:val="24"/>
          <w:szCs w:val="24"/>
          <w:rtl/>
        </w:rPr>
        <w:t> </w:t>
      </w:r>
    </w:p>
    <w:p w:rsid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B65CC5" w:rsidRDefault="00B65CC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3C1FF5" w:rsidRPr="00B65CC5" w:rsidRDefault="003C1FF5" w:rsidP="00B65CC5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28"/>
          <w:szCs w:val="28"/>
        </w:rPr>
      </w:pPr>
      <w:r w:rsidRPr="00B65CC5">
        <w:rPr>
          <w:rFonts w:ascii="Segoe UI Semilight" w:hAnsi="Segoe UI Semilight" w:cs="Segoe UI Semilight"/>
          <w:bCs/>
          <w:sz w:val="28"/>
          <w:szCs w:val="28"/>
          <w:rtl/>
        </w:rPr>
        <w:lastRenderedPageBreak/>
        <w:t>أداة المقابلة ال</w:t>
      </w:r>
      <w:r w:rsidR="00B65CC5">
        <w:rPr>
          <w:rFonts w:ascii="Segoe UI Semilight" w:hAnsi="Segoe UI Semilight" w:cs="Segoe UI Semilight" w:hint="cs"/>
          <w:bCs/>
          <w:sz w:val="28"/>
          <w:szCs w:val="28"/>
          <w:rtl/>
        </w:rPr>
        <w:t>شخصية</w:t>
      </w:r>
    </w:p>
    <w:p w:rsidR="003C1FF5" w:rsidRP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3C1FF5" w:rsidRDefault="003C1FF5" w:rsidP="0048699C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 w:hint="cs"/>
          <w:b/>
          <w:sz w:val="24"/>
          <w:szCs w:val="24"/>
          <w:rtl/>
        </w:rPr>
        <w:t>وضح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المشاركة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طوعية</w:t>
      </w:r>
      <w:r w:rsidRPr="003C1FF5">
        <w:rPr>
          <w:rFonts w:cs="Arial"/>
          <w:b/>
          <w:sz w:val="24"/>
          <w:szCs w:val="24"/>
          <w:rtl/>
        </w:rPr>
        <w:t>.</w:t>
      </w:r>
    </w:p>
    <w:p w:rsidR="003C1FF5" w:rsidRDefault="00B65CC5" w:rsidP="0048699C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 w:hint="cs"/>
          <w:b/>
          <w:sz w:val="24"/>
          <w:szCs w:val="24"/>
          <w:rtl/>
        </w:rPr>
        <w:t xml:space="preserve">وضح </w:t>
      </w:r>
      <w:r w:rsidR="003C1FF5" w:rsidRPr="003C1FF5">
        <w:rPr>
          <w:rFonts w:cs="Arial" w:hint="cs"/>
          <w:b/>
          <w:sz w:val="24"/>
          <w:szCs w:val="24"/>
          <w:rtl/>
        </w:rPr>
        <w:t>أنه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لا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يوجد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أحد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ملزم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بالرد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على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أي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أسئلة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إذا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لم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يرغب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في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ذلك</w:t>
      </w:r>
      <w:r w:rsidR="003C1FF5" w:rsidRPr="003C1FF5">
        <w:rPr>
          <w:rFonts w:cs="Arial"/>
          <w:b/>
          <w:sz w:val="24"/>
          <w:szCs w:val="24"/>
          <w:rtl/>
        </w:rPr>
        <w:t>.</w:t>
      </w:r>
    </w:p>
    <w:p w:rsidR="003C1FF5" w:rsidRDefault="00B65CC5" w:rsidP="0048699C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 w:hint="cs"/>
          <w:b/>
          <w:sz w:val="24"/>
          <w:szCs w:val="24"/>
          <w:rtl/>
        </w:rPr>
        <w:t>وضح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أنه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لا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يوجد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أي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شخص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ملزم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بمشاركة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>
        <w:rPr>
          <w:rFonts w:cs="Arial" w:hint="cs"/>
          <w:b/>
          <w:sz w:val="24"/>
          <w:szCs w:val="24"/>
          <w:rtl/>
        </w:rPr>
        <w:t>أي تجارب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شخصية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إذا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لم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يرغب</w:t>
      </w:r>
      <w:r w:rsidR="003C1FF5" w:rsidRPr="003C1FF5">
        <w:rPr>
          <w:rFonts w:cs="Arial"/>
          <w:b/>
          <w:sz w:val="24"/>
          <w:szCs w:val="24"/>
          <w:rtl/>
        </w:rPr>
        <w:t xml:space="preserve"> </w:t>
      </w:r>
      <w:r w:rsidR="003C1FF5" w:rsidRPr="003C1FF5">
        <w:rPr>
          <w:rFonts w:cs="Arial" w:hint="cs"/>
          <w:b/>
          <w:sz w:val="24"/>
          <w:szCs w:val="24"/>
          <w:rtl/>
        </w:rPr>
        <w:t>ذلك</w:t>
      </w:r>
      <w:r w:rsidR="003C1FF5" w:rsidRPr="003C1FF5">
        <w:rPr>
          <w:rFonts w:cs="Arial"/>
          <w:b/>
          <w:sz w:val="24"/>
          <w:szCs w:val="24"/>
          <w:rtl/>
        </w:rPr>
        <w:t>.</w:t>
      </w:r>
    </w:p>
    <w:p w:rsidR="003C1FF5" w:rsidRPr="003C1FF5" w:rsidRDefault="003C1FF5" w:rsidP="0048699C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3C1FF5">
        <w:rPr>
          <w:rFonts w:cs="Arial" w:hint="cs"/>
          <w:b/>
          <w:sz w:val="24"/>
          <w:szCs w:val="24"/>
          <w:rtl/>
        </w:rPr>
        <w:t>وضح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أنه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إذا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كانوا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يرغبون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مواصلة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المقابلة،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فيمكن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إيقافها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وقت</w:t>
      </w:r>
      <w:r w:rsidRPr="003C1FF5">
        <w:rPr>
          <w:rFonts w:cs="Arial"/>
          <w:b/>
          <w:sz w:val="24"/>
          <w:szCs w:val="24"/>
          <w:rtl/>
        </w:rPr>
        <w:t xml:space="preserve">. </w:t>
      </w:r>
      <w:r w:rsidRPr="003C1FF5">
        <w:rPr>
          <w:rFonts w:cs="Arial" w:hint="cs"/>
          <w:b/>
          <w:sz w:val="24"/>
          <w:szCs w:val="24"/>
          <w:rtl/>
        </w:rPr>
        <w:t>يجب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توضيح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هذا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يؤثر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على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الخدمات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التي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يتلقونها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أو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فرصتهم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البحث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الخدمات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المستقبل</w:t>
      </w:r>
      <w:r w:rsidRPr="003C1FF5">
        <w:rPr>
          <w:rFonts w:cs="Arial"/>
          <w:b/>
          <w:sz w:val="24"/>
          <w:szCs w:val="24"/>
          <w:rtl/>
        </w:rPr>
        <w:t>.</w:t>
      </w:r>
    </w:p>
    <w:p w:rsidR="003C1FF5" w:rsidRP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3C1FF5" w:rsidRP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3C1FF5">
        <w:rPr>
          <w:rFonts w:cs="Arial" w:hint="cs"/>
          <w:b/>
          <w:sz w:val="24"/>
          <w:szCs w:val="24"/>
          <w:rtl/>
        </w:rPr>
        <w:t>بالنسبة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للأشخاص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ذوي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قدرات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التواصل المحدودة</w:t>
      </w:r>
      <w:r w:rsidRPr="003C1FF5">
        <w:rPr>
          <w:rFonts w:cs="Arial" w:hint="cs"/>
          <w:b/>
          <w:sz w:val="24"/>
          <w:szCs w:val="24"/>
          <w:rtl/>
        </w:rPr>
        <w:t>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اسأل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مقدم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الرعاية</w:t>
      </w:r>
      <w:r w:rsidRPr="003C1FF5">
        <w:rPr>
          <w:rFonts w:cs="Arial"/>
          <w:b/>
          <w:sz w:val="24"/>
          <w:szCs w:val="24"/>
          <w:rtl/>
        </w:rPr>
        <w:t xml:space="preserve"> (</w:t>
      </w:r>
      <w:r w:rsidRPr="003C1FF5">
        <w:rPr>
          <w:rFonts w:cs="Arial" w:hint="cs"/>
          <w:b/>
          <w:sz w:val="24"/>
          <w:szCs w:val="24"/>
          <w:rtl/>
        </w:rPr>
        <w:t>إن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وجد</w:t>
      </w:r>
      <w:r w:rsidRPr="003C1FF5">
        <w:rPr>
          <w:rFonts w:cs="Arial"/>
          <w:b/>
          <w:sz w:val="24"/>
          <w:szCs w:val="24"/>
          <w:rtl/>
        </w:rPr>
        <w:t xml:space="preserve">): </w:t>
      </w:r>
      <w:r w:rsidRPr="0048699C">
        <w:rPr>
          <w:rFonts w:cs="Arial" w:hint="cs"/>
          <w:bCs/>
          <w:sz w:val="24"/>
          <w:szCs w:val="24"/>
          <w:rtl/>
        </w:rPr>
        <w:t>كيف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يخبرك</w:t>
      </w:r>
      <w:r w:rsidRPr="0048699C">
        <w:rPr>
          <w:rFonts w:cs="Arial"/>
          <w:bCs/>
          <w:sz w:val="24"/>
          <w:szCs w:val="24"/>
          <w:rtl/>
        </w:rPr>
        <w:t xml:space="preserve"> [</w:t>
      </w:r>
      <w:r w:rsidRPr="0048699C">
        <w:rPr>
          <w:rFonts w:cs="Arial" w:hint="cs"/>
          <w:bCs/>
          <w:sz w:val="24"/>
          <w:szCs w:val="24"/>
          <w:rtl/>
        </w:rPr>
        <w:t>اذكر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اسم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الشخص</w:t>
      </w:r>
      <w:r w:rsidRPr="0048699C">
        <w:rPr>
          <w:rFonts w:cs="Arial"/>
          <w:bCs/>
          <w:sz w:val="24"/>
          <w:szCs w:val="24"/>
          <w:rtl/>
        </w:rPr>
        <w:t xml:space="preserve">] </w:t>
      </w:r>
      <w:r w:rsidRPr="0048699C">
        <w:rPr>
          <w:rFonts w:cs="Arial" w:hint="cs"/>
          <w:bCs/>
          <w:sz w:val="24"/>
          <w:szCs w:val="24"/>
          <w:rtl/>
        </w:rPr>
        <w:t>بأنه</w:t>
      </w:r>
      <w:r w:rsidRPr="0048699C">
        <w:rPr>
          <w:rFonts w:cs="Arial"/>
          <w:bCs/>
          <w:sz w:val="24"/>
          <w:szCs w:val="24"/>
          <w:rtl/>
        </w:rPr>
        <w:t xml:space="preserve"> / </w:t>
      </w:r>
      <w:r w:rsidRPr="0048699C">
        <w:rPr>
          <w:rFonts w:cs="Arial" w:hint="cs"/>
          <w:bCs/>
          <w:sz w:val="24"/>
          <w:szCs w:val="24"/>
          <w:rtl/>
        </w:rPr>
        <w:t>ها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غير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سعيد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أو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غير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مرتاح حيال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شيء ما؟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ما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الذي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يجعله / ها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سعيد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أو</w:t>
      </w:r>
      <w:r w:rsidRPr="0048699C">
        <w:rPr>
          <w:rFonts w:cs="Arial"/>
          <w:bCs/>
          <w:sz w:val="24"/>
          <w:szCs w:val="24"/>
          <w:rtl/>
        </w:rPr>
        <w:t xml:space="preserve"> </w:t>
      </w:r>
      <w:r w:rsidRPr="0048699C">
        <w:rPr>
          <w:rFonts w:cs="Arial" w:hint="cs"/>
          <w:bCs/>
          <w:sz w:val="24"/>
          <w:szCs w:val="24"/>
          <w:rtl/>
        </w:rPr>
        <w:t>حزين؟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استخدم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هذه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المعلومات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لتسهيل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المقابلة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إذا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كان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التواصل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اللفظي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غير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ممكن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48699C">
        <w:rPr>
          <w:rFonts w:cs="Arial" w:hint="cs"/>
          <w:b/>
          <w:sz w:val="24"/>
          <w:szCs w:val="24"/>
          <w:rtl/>
        </w:rPr>
        <w:t>واحتر</w:t>
      </w:r>
      <w:r w:rsidRPr="003C1FF5">
        <w:rPr>
          <w:rFonts w:cs="Arial" w:hint="cs"/>
          <w:b/>
          <w:sz w:val="24"/>
          <w:szCs w:val="24"/>
          <w:rtl/>
        </w:rPr>
        <w:t>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مؤشرات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B65CC5">
        <w:rPr>
          <w:rFonts w:cs="Arial" w:hint="cs"/>
          <w:b/>
          <w:sz w:val="24"/>
          <w:szCs w:val="24"/>
          <w:rtl/>
        </w:rPr>
        <w:t xml:space="preserve">تدل </w:t>
      </w:r>
      <w:r w:rsidRPr="003C1FF5">
        <w:rPr>
          <w:rFonts w:cs="Arial" w:hint="cs"/>
          <w:b/>
          <w:sz w:val="24"/>
          <w:szCs w:val="24"/>
          <w:rtl/>
        </w:rPr>
        <w:t>على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المشارك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غير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مرتاح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أو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غير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راغب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المتابعة</w:t>
      </w:r>
      <w:r w:rsidRPr="003C1FF5">
        <w:rPr>
          <w:rFonts w:cs="Arial"/>
          <w:b/>
          <w:sz w:val="24"/>
          <w:szCs w:val="24"/>
          <w:rtl/>
        </w:rPr>
        <w:t>.</w:t>
      </w:r>
    </w:p>
    <w:p w:rsidR="003C1FF5" w:rsidRP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3C1FF5" w:rsidRDefault="003C1FF5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  <w:r w:rsidRPr="003C1FF5">
        <w:rPr>
          <w:rFonts w:cs="Arial" w:hint="cs"/>
          <w:b/>
          <w:sz w:val="24"/>
          <w:szCs w:val="24"/>
          <w:rtl/>
        </w:rPr>
        <w:t>يمكنك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أيضًا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تسأل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الشخص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عما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إذا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كان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B65CC5">
        <w:rPr>
          <w:rFonts w:cs="Arial" w:hint="cs"/>
          <w:b/>
          <w:sz w:val="24"/>
          <w:szCs w:val="24"/>
          <w:rtl/>
        </w:rPr>
        <w:t>مرتاحاً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B65CC5">
        <w:rPr>
          <w:rFonts w:cs="Arial" w:hint="cs"/>
          <w:b/>
          <w:sz w:val="24"/>
          <w:szCs w:val="24"/>
          <w:rtl/>
        </w:rPr>
        <w:t>لسؤال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مقدم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الرعاية</w:t>
      </w:r>
      <w:r w:rsidRPr="003C1FF5">
        <w:rPr>
          <w:rFonts w:cs="Arial"/>
          <w:b/>
          <w:sz w:val="24"/>
          <w:szCs w:val="24"/>
          <w:rtl/>
        </w:rPr>
        <w:t xml:space="preserve">. </w:t>
      </w:r>
      <w:r w:rsidRPr="003C1FF5">
        <w:rPr>
          <w:rFonts w:cs="Arial" w:hint="cs"/>
          <w:b/>
          <w:sz w:val="24"/>
          <w:szCs w:val="24"/>
          <w:rtl/>
        </w:rPr>
        <w:t>في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حالة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B65CC5">
        <w:rPr>
          <w:rFonts w:cs="Arial" w:hint="cs"/>
          <w:b/>
          <w:sz w:val="24"/>
          <w:szCs w:val="24"/>
          <w:rtl/>
        </w:rPr>
        <w:t>استخدام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هذا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الخيار،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يجب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يكون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الفرد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قادرًا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على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سماع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المناقشة،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ومواصلة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المشاركة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والمساهمة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بأي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طريقة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ممكنة</w:t>
      </w:r>
      <w:r w:rsidRPr="003C1FF5">
        <w:rPr>
          <w:rFonts w:cs="Arial"/>
          <w:b/>
          <w:sz w:val="24"/>
          <w:szCs w:val="24"/>
          <w:rtl/>
        </w:rPr>
        <w:t xml:space="preserve">. </w:t>
      </w:r>
      <w:r w:rsidRPr="003C1FF5">
        <w:rPr>
          <w:rFonts w:cs="Arial" w:hint="cs"/>
          <w:b/>
          <w:sz w:val="24"/>
          <w:szCs w:val="24"/>
          <w:rtl/>
        </w:rPr>
        <w:t>سيكون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المهم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دعم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مقدم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الرعاية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لاستخدام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لغة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تضر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أو</w:t>
      </w:r>
      <w:r w:rsidRPr="003C1FF5">
        <w:rPr>
          <w:rFonts w:cs="Arial"/>
          <w:b/>
          <w:sz w:val="24"/>
          <w:szCs w:val="24"/>
          <w:rtl/>
        </w:rPr>
        <w:t xml:space="preserve"> ​​</w:t>
      </w:r>
      <w:r w:rsidR="0048699C">
        <w:rPr>
          <w:rFonts w:cs="Arial" w:hint="cs"/>
          <w:b/>
          <w:sz w:val="24"/>
          <w:szCs w:val="24"/>
          <w:rtl/>
        </w:rPr>
        <w:t>تؤذي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الشخص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0C5D88">
        <w:rPr>
          <w:rFonts w:cs="Arial" w:hint="cs"/>
          <w:b/>
          <w:sz w:val="24"/>
          <w:szCs w:val="24"/>
          <w:rtl/>
        </w:rPr>
        <w:t>ذو ال</w:t>
      </w:r>
      <w:r w:rsidR="00132E7E">
        <w:rPr>
          <w:rFonts w:cs="Arial" w:hint="cs"/>
          <w:b/>
          <w:sz w:val="24"/>
          <w:szCs w:val="24"/>
          <w:rtl/>
        </w:rPr>
        <w:t>إحتياجات الخاصة</w:t>
      </w:r>
      <w:r w:rsidRPr="003C1FF5">
        <w:rPr>
          <w:rFonts w:cs="Arial"/>
          <w:b/>
          <w:sz w:val="24"/>
          <w:szCs w:val="24"/>
          <w:rtl/>
        </w:rPr>
        <w:t xml:space="preserve">. </w:t>
      </w:r>
      <w:r w:rsidRPr="003C1FF5">
        <w:rPr>
          <w:rFonts w:cs="Arial" w:hint="cs"/>
          <w:b/>
          <w:sz w:val="24"/>
          <w:szCs w:val="24"/>
          <w:rtl/>
        </w:rPr>
        <w:t>إذا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حدث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ذلك،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48699C">
        <w:rPr>
          <w:rFonts w:cs="Arial" w:hint="cs"/>
          <w:b/>
          <w:sz w:val="24"/>
          <w:szCs w:val="24"/>
          <w:rtl/>
        </w:rPr>
        <w:t>حاول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إعادة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صياغة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المحادثة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بحيث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يتم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التحدث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الفرد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بطريقة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أكثر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إيجابية</w:t>
      </w:r>
      <w:r w:rsidRPr="003C1FF5">
        <w:rPr>
          <w:rFonts w:cs="Arial"/>
          <w:b/>
          <w:sz w:val="24"/>
          <w:szCs w:val="24"/>
          <w:rtl/>
        </w:rPr>
        <w:t xml:space="preserve">. </w:t>
      </w:r>
      <w:r w:rsidRPr="003C1FF5">
        <w:rPr>
          <w:rFonts w:cs="Arial" w:hint="cs"/>
          <w:b/>
          <w:sz w:val="24"/>
          <w:szCs w:val="24"/>
          <w:rtl/>
        </w:rPr>
        <w:t>على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سبيل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المثال،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يمكنك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استخدام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مصطلح</w:t>
      </w:r>
      <w:r w:rsidRPr="003C1FF5">
        <w:rPr>
          <w:rFonts w:cs="Arial"/>
          <w:b/>
          <w:sz w:val="24"/>
          <w:szCs w:val="24"/>
          <w:rtl/>
        </w:rPr>
        <w:t xml:space="preserve"> "</w:t>
      </w:r>
      <w:bookmarkStart w:id="0" w:name="_GoBack"/>
      <w:bookmarkEnd w:id="0"/>
      <w:r w:rsidRPr="003C1FF5">
        <w:rPr>
          <w:rFonts w:cs="Arial" w:hint="cs"/>
          <w:b/>
          <w:sz w:val="24"/>
          <w:szCs w:val="24"/>
          <w:rtl/>
        </w:rPr>
        <w:t>لديه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132E7E">
        <w:rPr>
          <w:rFonts w:cs="Arial" w:hint="cs"/>
          <w:b/>
          <w:sz w:val="24"/>
          <w:szCs w:val="24"/>
          <w:rtl/>
        </w:rPr>
        <w:t>إحتياجات الخاصة</w:t>
      </w:r>
      <w:r w:rsidRPr="003C1FF5">
        <w:rPr>
          <w:rFonts w:cs="Arial"/>
          <w:b/>
          <w:sz w:val="24"/>
          <w:szCs w:val="24"/>
          <w:rtl/>
        </w:rPr>
        <w:t xml:space="preserve">" </w:t>
      </w:r>
      <w:r w:rsidRPr="003C1FF5">
        <w:rPr>
          <w:rFonts w:cs="Arial" w:hint="cs"/>
          <w:b/>
          <w:sz w:val="24"/>
          <w:szCs w:val="24"/>
          <w:rtl/>
        </w:rPr>
        <w:t>بدلاً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من</w:t>
      </w:r>
      <w:r w:rsidRPr="003C1FF5">
        <w:rPr>
          <w:rFonts w:cs="Arial"/>
          <w:b/>
          <w:sz w:val="24"/>
          <w:szCs w:val="24"/>
          <w:rtl/>
        </w:rPr>
        <w:t xml:space="preserve"> "</w:t>
      </w:r>
      <w:r w:rsidRPr="003C1FF5">
        <w:rPr>
          <w:rFonts w:cs="Arial" w:hint="cs"/>
          <w:b/>
          <w:sz w:val="24"/>
          <w:szCs w:val="24"/>
          <w:rtl/>
        </w:rPr>
        <w:t>يعاني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="00132E7E" w:rsidRPr="00132E7E">
        <w:rPr>
          <w:rFonts w:cs="Arial"/>
          <w:b/>
          <w:sz w:val="24"/>
          <w:szCs w:val="24"/>
          <w:rtl/>
        </w:rPr>
        <w:t>إعاقة</w:t>
      </w:r>
      <w:r w:rsidRPr="003C1FF5">
        <w:rPr>
          <w:rFonts w:cs="Arial"/>
          <w:b/>
          <w:sz w:val="24"/>
          <w:szCs w:val="24"/>
          <w:rtl/>
        </w:rPr>
        <w:t xml:space="preserve">." </w:t>
      </w:r>
      <w:r w:rsidR="0048699C">
        <w:rPr>
          <w:rFonts w:cs="Arial" w:hint="cs"/>
          <w:b/>
          <w:sz w:val="24"/>
          <w:szCs w:val="24"/>
          <w:rtl/>
        </w:rPr>
        <w:t>أيضا من المهم أن تتذكر أن مقدم الرعاية سيقدم معلومات مختلفة عن تلك التي سيقدمها الشخص, لذلك التحدث معه ليس بديلا</w:t>
      </w:r>
      <w:r w:rsidR="000C5D88">
        <w:rPr>
          <w:rFonts w:cs="Arial" w:hint="cs"/>
          <w:b/>
          <w:sz w:val="24"/>
          <w:szCs w:val="24"/>
          <w:rtl/>
        </w:rPr>
        <w:t>ً</w:t>
      </w:r>
      <w:r w:rsidR="0048699C">
        <w:rPr>
          <w:rFonts w:cs="Arial" w:hint="cs"/>
          <w:b/>
          <w:sz w:val="24"/>
          <w:szCs w:val="24"/>
          <w:rtl/>
        </w:rPr>
        <w:t xml:space="preserve"> عن التحدث للشخص نفسه.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كما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هو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الحال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دائمًا،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احترم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أية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مؤشرات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تدل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على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المشارك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غير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مرتاح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أو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لا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يرغب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في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مواصلة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المقابلة</w:t>
      </w:r>
      <w:r w:rsidRPr="003C1FF5">
        <w:rPr>
          <w:rFonts w:cs="Arial"/>
          <w:b/>
          <w:sz w:val="24"/>
          <w:szCs w:val="24"/>
          <w:rtl/>
        </w:rPr>
        <w:t xml:space="preserve">. </w:t>
      </w:r>
      <w:r w:rsidRPr="003C1FF5">
        <w:rPr>
          <w:rFonts w:cs="Arial" w:hint="cs"/>
          <w:b/>
          <w:sz w:val="24"/>
          <w:szCs w:val="24"/>
          <w:rtl/>
        </w:rPr>
        <w:t>إذا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كان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هذا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هو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الحال،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يجب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إيقاف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المقابلة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على</w:t>
      </w:r>
      <w:r w:rsidRPr="003C1FF5">
        <w:rPr>
          <w:rFonts w:cs="Arial"/>
          <w:b/>
          <w:sz w:val="24"/>
          <w:szCs w:val="24"/>
          <w:rtl/>
        </w:rPr>
        <w:t xml:space="preserve"> </w:t>
      </w:r>
      <w:r w:rsidRPr="003C1FF5">
        <w:rPr>
          <w:rFonts w:cs="Arial" w:hint="cs"/>
          <w:b/>
          <w:sz w:val="24"/>
          <w:szCs w:val="24"/>
          <w:rtl/>
        </w:rPr>
        <w:t>الفور</w:t>
      </w:r>
      <w:r w:rsidRPr="003C1FF5">
        <w:rPr>
          <w:rFonts w:cs="Arial"/>
          <w:b/>
          <w:sz w:val="24"/>
          <w:szCs w:val="24"/>
          <w:rtl/>
        </w:rPr>
        <w:t>.</w:t>
      </w:r>
    </w:p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Arial"/>
          <w:bCs/>
          <w:sz w:val="28"/>
          <w:szCs w:val="28"/>
          <w:rtl/>
        </w:rPr>
      </w:pPr>
    </w:p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Arial"/>
          <w:bCs/>
          <w:sz w:val="28"/>
          <w:szCs w:val="28"/>
          <w:rtl/>
        </w:rPr>
      </w:pPr>
    </w:p>
    <w:p w:rsidR="0048699C" w:rsidRPr="000C5D88" w:rsidRDefault="000C5D88" w:rsidP="0048699C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28"/>
          <w:szCs w:val="28"/>
        </w:rPr>
      </w:pPr>
      <w:r w:rsidRPr="000C5D88">
        <w:rPr>
          <w:rFonts w:ascii="Segoe UI Semilight" w:hAnsi="Segoe UI Semilight" w:cs="Segoe UI Semilight"/>
          <w:bCs/>
          <w:sz w:val="28"/>
          <w:szCs w:val="28"/>
          <w:rtl/>
        </w:rPr>
        <w:t>أ</w:t>
      </w:r>
      <w:r w:rsidR="0048699C" w:rsidRPr="000C5D88">
        <w:rPr>
          <w:rFonts w:ascii="Segoe UI Semilight" w:hAnsi="Segoe UI Semilight" w:cs="Segoe UI Semilight"/>
          <w:bCs/>
          <w:sz w:val="28"/>
          <w:szCs w:val="28"/>
          <w:rtl/>
        </w:rPr>
        <w:t>سئلة المقابلة</w:t>
      </w:r>
    </w:p>
    <w:p w:rsidR="0048699C" w:rsidRP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48699C" w:rsidRDefault="0048699C" w:rsidP="00362926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362926">
        <w:rPr>
          <w:rFonts w:cs="Arial" w:hint="cs"/>
          <w:b/>
          <w:sz w:val="24"/>
          <w:szCs w:val="24"/>
          <w:rtl/>
        </w:rPr>
        <w:t>أخبر</w:t>
      </w:r>
      <w:r w:rsidR="00001624">
        <w:rPr>
          <w:rFonts w:cs="Arial" w:hint="cs"/>
          <w:b/>
          <w:sz w:val="24"/>
          <w:szCs w:val="24"/>
          <w:rtl/>
        </w:rPr>
        <w:t>ي</w:t>
      </w:r>
      <w:r w:rsidRPr="00362926">
        <w:rPr>
          <w:rFonts w:cs="Arial" w:hint="cs"/>
          <w:b/>
          <w:sz w:val="24"/>
          <w:szCs w:val="24"/>
          <w:rtl/>
        </w:rPr>
        <w:t>ني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قليلاً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عن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نفسك</w:t>
      </w:r>
      <w:r w:rsidRPr="00362926">
        <w:rPr>
          <w:rFonts w:cs="Arial"/>
          <w:b/>
          <w:sz w:val="24"/>
          <w:szCs w:val="24"/>
          <w:rtl/>
        </w:rPr>
        <w:t xml:space="preserve">. </w:t>
      </w:r>
      <w:r w:rsidR="000C5D88">
        <w:rPr>
          <w:rFonts w:cs="Arial" w:hint="cs"/>
          <w:bCs/>
          <w:sz w:val="24"/>
          <w:szCs w:val="24"/>
          <w:rtl/>
        </w:rPr>
        <w:t>مطالبات</w:t>
      </w:r>
      <w:r w:rsidRPr="00362926">
        <w:rPr>
          <w:rFonts w:cs="Arial"/>
          <w:bCs/>
          <w:sz w:val="24"/>
          <w:szCs w:val="24"/>
          <w:rtl/>
        </w:rPr>
        <w:t xml:space="preserve"> </w:t>
      </w:r>
      <w:r w:rsidRPr="00362926">
        <w:rPr>
          <w:rFonts w:cs="Arial" w:hint="cs"/>
          <w:bCs/>
          <w:sz w:val="24"/>
          <w:szCs w:val="24"/>
          <w:rtl/>
        </w:rPr>
        <w:t>إضافية</w:t>
      </w:r>
      <w:r w:rsidRPr="00362926">
        <w:rPr>
          <w:rFonts w:cs="Arial"/>
          <w:b/>
          <w:sz w:val="24"/>
          <w:szCs w:val="24"/>
          <w:rtl/>
        </w:rPr>
        <w:t xml:space="preserve">: </w:t>
      </w:r>
      <w:r w:rsidRPr="00362926">
        <w:rPr>
          <w:rFonts w:cs="Arial" w:hint="cs"/>
          <w:b/>
          <w:sz w:val="24"/>
          <w:szCs w:val="24"/>
          <w:rtl/>
        </w:rPr>
        <w:t>أي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نوع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من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الأشياء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تستمتع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="00362926">
        <w:rPr>
          <w:rFonts w:cs="Arial" w:hint="cs"/>
          <w:b/>
          <w:sz w:val="24"/>
          <w:szCs w:val="24"/>
          <w:rtl/>
        </w:rPr>
        <w:t>بالقيام به</w:t>
      </w:r>
      <w:r w:rsidRPr="00362926">
        <w:rPr>
          <w:rFonts w:cs="Arial" w:hint="cs"/>
          <w:b/>
          <w:sz w:val="24"/>
          <w:szCs w:val="24"/>
          <w:rtl/>
        </w:rPr>
        <w:t>؟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منذ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متى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وأنت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تعيش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هنا؟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من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يعيش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في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="000C5D88">
        <w:rPr>
          <w:rFonts w:cs="Arial" w:hint="cs"/>
          <w:b/>
          <w:sz w:val="24"/>
          <w:szCs w:val="24"/>
          <w:rtl/>
        </w:rPr>
        <w:t>أسرتك</w:t>
      </w:r>
      <w:r w:rsidRPr="00362926">
        <w:rPr>
          <w:rFonts w:cs="Arial" w:hint="cs"/>
          <w:b/>
          <w:sz w:val="24"/>
          <w:szCs w:val="24"/>
          <w:rtl/>
        </w:rPr>
        <w:t>؟</w:t>
      </w:r>
    </w:p>
    <w:p w:rsidR="0048699C" w:rsidRDefault="0048699C" w:rsidP="00362926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362926">
        <w:rPr>
          <w:rFonts w:cs="Arial" w:hint="cs"/>
          <w:b/>
          <w:sz w:val="24"/>
          <w:szCs w:val="24"/>
          <w:rtl/>
        </w:rPr>
        <w:t>ما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نوع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الأنشطة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المجتمعية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التي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تشارك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فيها؟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="000C5D88">
        <w:rPr>
          <w:rFonts w:cs="Arial" w:hint="cs"/>
          <w:bCs/>
          <w:sz w:val="24"/>
          <w:szCs w:val="24"/>
          <w:rtl/>
        </w:rPr>
        <w:t>مطالبات</w:t>
      </w:r>
      <w:r w:rsidRPr="00001624">
        <w:rPr>
          <w:rFonts w:cs="Arial"/>
          <w:bCs/>
          <w:sz w:val="24"/>
          <w:szCs w:val="24"/>
          <w:rtl/>
        </w:rPr>
        <w:t xml:space="preserve"> </w:t>
      </w:r>
      <w:r w:rsidRPr="00001624">
        <w:rPr>
          <w:rFonts w:cs="Arial" w:hint="cs"/>
          <w:bCs/>
          <w:sz w:val="24"/>
          <w:szCs w:val="24"/>
          <w:rtl/>
        </w:rPr>
        <w:t>إضافية</w:t>
      </w:r>
      <w:r w:rsidRPr="00362926">
        <w:rPr>
          <w:rFonts w:cs="Arial"/>
          <w:b/>
          <w:sz w:val="24"/>
          <w:szCs w:val="24"/>
          <w:rtl/>
        </w:rPr>
        <w:t xml:space="preserve">: </w:t>
      </w:r>
      <w:r w:rsidRPr="00362926">
        <w:rPr>
          <w:rFonts w:cs="Arial" w:hint="cs"/>
          <w:b/>
          <w:sz w:val="24"/>
          <w:szCs w:val="24"/>
          <w:rtl/>
        </w:rPr>
        <w:t>اسأل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عن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التعليم،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المجموعات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النسائية،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="000C5D88">
        <w:rPr>
          <w:rFonts w:cs="Arial" w:hint="cs"/>
          <w:b/>
          <w:sz w:val="24"/>
          <w:szCs w:val="24"/>
          <w:rtl/>
        </w:rPr>
        <w:t>ال</w:t>
      </w:r>
      <w:r w:rsidRPr="00362926">
        <w:rPr>
          <w:rFonts w:cs="Arial" w:hint="cs"/>
          <w:b/>
          <w:sz w:val="24"/>
          <w:szCs w:val="24"/>
          <w:rtl/>
        </w:rPr>
        <w:t>أنشطة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="000C5D88">
        <w:rPr>
          <w:rFonts w:cs="Arial" w:hint="cs"/>
          <w:b/>
          <w:sz w:val="24"/>
          <w:szCs w:val="24"/>
          <w:rtl/>
        </w:rPr>
        <w:t>ال</w:t>
      </w:r>
      <w:r w:rsidRPr="00362926">
        <w:rPr>
          <w:rFonts w:cs="Arial" w:hint="cs"/>
          <w:b/>
          <w:sz w:val="24"/>
          <w:szCs w:val="24"/>
          <w:rtl/>
        </w:rPr>
        <w:t>صح</w:t>
      </w:r>
      <w:r w:rsidR="000C5D88">
        <w:rPr>
          <w:rFonts w:cs="Arial" w:hint="cs"/>
          <w:b/>
          <w:sz w:val="24"/>
          <w:szCs w:val="24"/>
          <w:rtl/>
        </w:rPr>
        <w:t>ي</w:t>
      </w:r>
      <w:r w:rsidRPr="00362926">
        <w:rPr>
          <w:rFonts w:cs="Arial" w:hint="cs"/>
          <w:b/>
          <w:sz w:val="24"/>
          <w:szCs w:val="24"/>
          <w:rtl/>
        </w:rPr>
        <w:t>ة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وسبل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العيش،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حسب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الحاجة</w:t>
      </w:r>
      <w:r w:rsidRPr="00362926">
        <w:rPr>
          <w:rFonts w:cs="Arial"/>
          <w:b/>
          <w:sz w:val="24"/>
          <w:szCs w:val="24"/>
          <w:rtl/>
        </w:rPr>
        <w:t xml:space="preserve">. </w:t>
      </w:r>
      <w:r w:rsidRPr="00362926">
        <w:rPr>
          <w:rFonts w:cs="Arial" w:hint="cs"/>
          <w:b/>
          <w:sz w:val="24"/>
          <w:szCs w:val="24"/>
          <w:rtl/>
        </w:rPr>
        <w:t>ما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الأشياء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التي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تحب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362926">
        <w:rPr>
          <w:rFonts w:cs="Arial" w:hint="cs"/>
          <w:b/>
          <w:sz w:val="24"/>
          <w:szCs w:val="24"/>
          <w:rtl/>
        </w:rPr>
        <w:t>ها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في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هذه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الأنشطة؟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ما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الأشياء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التي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تجد</w:t>
      </w:r>
      <w:r w:rsidR="00001624">
        <w:rPr>
          <w:rFonts w:cs="Arial" w:hint="cs"/>
          <w:b/>
          <w:sz w:val="24"/>
          <w:szCs w:val="24"/>
          <w:rtl/>
        </w:rPr>
        <w:t>ينها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صع</w:t>
      </w:r>
      <w:r w:rsidRPr="00362926">
        <w:rPr>
          <w:rFonts w:cs="Arial" w:hint="cs"/>
          <w:b/>
          <w:sz w:val="24"/>
          <w:szCs w:val="24"/>
          <w:rtl/>
        </w:rPr>
        <w:t>بة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في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هذه</w:t>
      </w:r>
      <w:r w:rsidRPr="00362926">
        <w:rPr>
          <w:rFonts w:cs="Arial"/>
          <w:b/>
          <w:sz w:val="24"/>
          <w:szCs w:val="24"/>
          <w:rtl/>
        </w:rPr>
        <w:t xml:space="preserve"> </w:t>
      </w:r>
      <w:r w:rsidRPr="00362926">
        <w:rPr>
          <w:rFonts w:cs="Arial" w:hint="cs"/>
          <w:b/>
          <w:sz w:val="24"/>
          <w:szCs w:val="24"/>
          <w:rtl/>
        </w:rPr>
        <w:t>الأنشطة؟</w:t>
      </w:r>
    </w:p>
    <w:p w:rsidR="0048699C" w:rsidRDefault="0048699C" w:rsidP="00001624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01624">
        <w:rPr>
          <w:rFonts w:cs="Arial" w:hint="cs"/>
          <w:b/>
          <w:sz w:val="24"/>
          <w:szCs w:val="24"/>
          <w:rtl/>
        </w:rPr>
        <w:t>هل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هناك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أماكن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أنشطة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المجتمع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تشعر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فيها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بعدم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الارتياح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بعدم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الأمان؟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الذي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يجعل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هذه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الأماكن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غير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مريحة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غير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آمنة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بالنسبة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لك؟</w:t>
      </w:r>
    </w:p>
    <w:p w:rsidR="0048699C" w:rsidRDefault="0048699C" w:rsidP="00001624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01624">
        <w:rPr>
          <w:rFonts w:cs="Arial" w:hint="cs"/>
          <w:b/>
          <w:sz w:val="24"/>
          <w:szCs w:val="24"/>
          <w:rtl/>
        </w:rPr>
        <w:t>هل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هناك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أماكن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أنشطة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المجتمع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تشعر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فيها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بالراحة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الأمان أكثر</w:t>
      </w:r>
      <w:r w:rsidRPr="00001624">
        <w:rPr>
          <w:rFonts w:cs="Arial" w:hint="cs"/>
          <w:b/>
          <w:sz w:val="24"/>
          <w:szCs w:val="24"/>
          <w:rtl/>
        </w:rPr>
        <w:t>؟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الذي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يجعل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هذه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الأماكن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مريحة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آمنة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بالنسبة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لك؟</w:t>
      </w:r>
    </w:p>
    <w:p w:rsidR="0048699C" w:rsidRDefault="0048699C" w:rsidP="00001624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01624">
        <w:rPr>
          <w:rFonts w:cs="Arial" w:hint="cs"/>
          <w:b/>
          <w:sz w:val="24"/>
          <w:szCs w:val="24"/>
          <w:rtl/>
        </w:rPr>
        <w:t>هل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لديك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ت</w:t>
      </w:r>
      <w:r w:rsidR="000C5D88">
        <w:rPr>
          <w:rFonts w:cs="Arial" w:hint="cs"/>
          <w:b/>
          <w:sz w:val="24"/>
          <w:szCs w:val="24"/>
          <w:rtl/>
        </w:rPr>
        <w:t>واص</w:t>
      </w:r>
      <w:r w:rsidRPr="00001624">
        <w:rPr>
          <w:rFonts w:cs="Arial" w:hint="cs"/>
          <w:b/>
          <w:sz w:val="24"/>
          <w:szCs w:val="24"/>
          <w:rtl/>
        </w:rPr>
        <w:t>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مع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نساء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0C5D88">
        <w:rPr>
          <w:rFonts w:cs="Arial" w:hint="cs"/>
          <w:b/>
          <w:sz w:val="24"/>
          <w:szCs w:val="24"/>
          <w:rtl/>
        </w:rPr>
        <w:t>و</w:t>
      </w:r>
      <w:r w:rsidRPr="00001624">
        <w:rPr>
          <w:rFonts w:cs="Arial" w:hint="cs"/>
          <w:b/>
          <w:sz w:val="24"/>
          <w:szCs w:val="24"/>
          <w:rtl/>
        </w:rPr>
        <w:t>فتيات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أخريات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سنك؟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إذا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كان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الأمر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كذلك،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فمن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الذي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يقدم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لك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الدعم؟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إلى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تذهب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لمقابلتهن</w:t>
      </w:r>
      <w:r w:rsidRPr="00001624">
        <w:rPr>
          <w:rFonts w:cs="Arial" w:hint="cs"/>
          <w:b/>
          <w:sz w:val="24"/>
          <w:szCs w:val="24"/>
          <w:rtl/>
        </w:rPr>
        <w:t>؟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إذا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لم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يكن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الأمر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كذلك،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فما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 xml:space="preserve">الصعوبات </w:t>
      </w:r>
      <w:r w:rsidRPr="00001624">
        <w:rPr>
          <w:rFonts w:cs="Arial" w:hint="cs"/>
          <w:b/>
          <w:sz w:val="24"/>
          <w:szCs w:val="24"/>
          <w:rtl/>
        </w:rPr>
        <w:t>التي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تمنعك من الإ</w:t>
      </w:r>
      <w:r w:rsidRPr="00001624">
        <w:rPr>
          <w:rFonts w:cs="Arial" w:hint="cs"/>
          <w:b/>
          <w:sz w:val="24"/>
          <w:szCs w:val="24"/>
          <w:rtl/>
        </w:rPr>
        <w:t>جتماع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ب</w:t>
      </w:r>
      <w:r w:rsidRPr="00001624">
        <w:rPr>
          <w:rFonts w:cs="Arial" w:hint="cs"/>
          <w:b/>
          <w:sz w:val="24"/>
          <w:szCs w:val="24"/>
          <w:rtl/>
        </w:rPr>
        <w:t>الفتيات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والنساء ا</w:t>
      </w:r>
      <w:r w:rsidRPr="00001624">
        <w:rPr>
          <w:rFonts w:cs="Arial" w:hint="cs"/>
          <w:b/>
          <w:sz w:val="24"/>
          <w:szCs w:val="24"/>
          <w:rtl/>
        </w:rPr>
        <w:t>لأخريات؟</w:t>
      </w:r>
    </w:p>
    <w:p w:rsidR="0048699C" w:rsidRDefault="0048699C" w:rsidP="00001624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01624">
        <w:rPr>
          <w:rFonts w:cs="Arial" w:hint="cs"/>
          <w:b/>
          <w:sz w:val="24"/>
          <w:szCs w:val="24"/>
          <w:rtl/>
        </w:rPr>
        <w:t>إلى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تذهب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مع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تتحدث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إذا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كانت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لديك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مشاكل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ومخاوف</w:t>
      </w:r>
      <w:r w:rsidRPr="00001624">
        <w:rPr>
          <w:rFonts w:cs="Arial" w:hint="cs"/>
          <w:b/>
          <w:sz w:val="24"/>
          <w:szCs w:val="24"/>
          <w:rtl/>
        </w:rPr>
        <w:t>؟</w:t>
      </w:r>
    </w:p>
    <w:p w:rsidR="0048699C" w:rsidRPr="00001624" w:rsidRDefault="0048699C" w:rsidP="00001624">
      <w:pPr>
        <w:pStyle w:val="ListParagraph"/>
        <w:widowControl w:val="0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001624">
        <w:rPr>
          <w:rFonts w:cs="Arial" w:hint="cs"/>
          <w:b/>
          <w:sz w:val="24"/>
          <w:szCs w:val="24"/>
          <w:rtl/>
        </w:rPr>
        <w:t>هل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هناك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خدمات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برامج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للنساء</w:t>
      </w:r>
      <w:r w:rsidRPr="00001624">
        <w:rPr>
          <w:rFonts w:cs="Arial"/>
          <w:b/>
          <w:sz w:val="24"/>
          <w:szCs w:val="24"/>
          <w:rtl/>
        </w:rPr>
        <w:t xml:space="preserve"> / </w:t>
      </w:r>
      <w:r w:rsidRPr="00001624">
        <w:rPr>
          <w:rFonts w:cs="Arial" w:hint="cs"/>
          <w:b/>
          <w:sz w:val="24"/>
          <w:szCs w:val="24"/>
          <w:rtl/>
        </w:rPr>
        <w:t>الفتيات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المجتمع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ترغب</w:t>
      </w:r>
      <w:r w:rsidR="00001624">
        <w:rPr>
          <w:rFonts w:cs="Arial" w:hint="cs"/>
          <w:b/>
          <w:sz w:val="24"/>
          <w:szCs w:val="24"/>
          <w:rtl/>
        </w:rPr>
        <w:t>ين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الوصول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إليها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المشاركة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فيها؟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الذي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منعك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من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الوصول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إلى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هذه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الخدمات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الأنشطة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الماضي؟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كيف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يمكننا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مساعدتك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على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المشاركة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في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هذا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النشاط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أو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الوصول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إلى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هذه</w:t>
      </w:r>
      <w:r w:rsidRPr="00001624">
        <w:rPr>
          <w:rFonts w:cs="Arial"/>
          <w:b/>
          <w:sz w:val="24"/>
          <w:szCs w:val="24"/>
          <w:rtl/>
        </w:rPr>
        <w:t xml:space="preserve"> </w:t>
      </w:r>
      <w:r w:rsidRPr="00001624">
        <w:rPr>
          <w:rFonts w:cs="Arial" w:hint="cs"/>
          <w:b/>
          <w:sz w:val="24"/>
          <w:szCs w:val="24"/>
          <w:rtl/>
        </w:rPr>
        <w:t>الخدمة؟</w:t>
      </w:r>
    </w:p>
    <w:p w:rsidR="0048699C" w:rsidRP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48699C" w:rsidRP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48699C">
        <w:rPr>
          <w:rFonts w:cs="Arial" w:hint="eastAsia"/>
          <w:b/>
          <w:sz w:val="24"/>
          <w:szCs w:val="24"/>
          <w:rtl/>
        </w:rPr>
        <w:t> </w:t>
      </w:r>
    </w:p>
    <w:p w:rsidR="00001624" w:rsidRDefault="00001624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001624" w:rsidRDefault="00001624" w:rsidP="0000162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001624" w:rsidRDefault="00001624" w:rsidP="0000162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48699C" w:rsidRPr="00344A5B" w:rsidRDefault="0048699C" w:rsidP="00001624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28"/>
          <w:szCs w:val="28"/>
        </w:rPr>
      </w:pPr>
      <w:r w:rsidRPr="00344A5B">
        <w:rPr>
          <w:rFonts w:ascii="Segoe UI Semilight" w:hAnsi="Segoe UI Semilight" w:cs="Segoe UI Semilight"/>
          <w:bCs/>
          <w:sz w:val="28"/>
          <w:szCs w:val="28"/>
          <w:rtl/>
        </w:rPr>
        <w:t xml:space="preserve">قائمة </w:t>
      </w:r>
      <w:r w:rsidR="00001624" w:rsidRPr="00344A5B">
        <w:rPr>
          <w:rFonts w:ascii="Segoe UI Semilight" w:hAnsi="Segoe UI Semilight" w:cs="Segoe UI Semilight"/>
          <w:bCs/>
          <w:sz w:val="28"/>
          <w:szCs w:val="28"/>
          <w:rtl/>
        </w:rPr>
        <w:t>الملاحظات</w:t>
      </w:r>
    </w:p>
    <w:p w:rsidR="0048699C" w:rsidRP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48699C" w:rsidRP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48699C">
        <w:rPr>
          <w:rFonts w:cs="Arial" w:hint="cs"/>
          <w:b/>
          <w:sz w:val="24"/>
          <w:szCs w:val="24"/>
          <w:rtl/>
        </w:rPr>
        <w:t>أثناء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إجراء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مقابلة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شخصية</w:t>
      </w:r>
      <w:r w:rsidRPr="0048699C">
        <w:rPr>
          <w:rFonts w:cs="Arial" w:hint="cs"/>
          <w:b/>
          <w:sz w:val="24"/>
          <w:szCs w:val="24"/>
          <w:rtl/>
        </w:rPr>
        <w:t>،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قد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يكون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من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المفيد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 xml:space="preserve">تدوين </w:t>
      </w:r>
      <w:r w:rsidRPr="0048699C">
        <w:rPr>
          <w:rFonts w:cs="Arial" w:hint="cs"/>
          <w:b/>
          <w:sz w:val="24"/>
          <w:szCs w:val="24"/>
          <w:rtl/>
        </w:rPr>
        <w:t>بعض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الملاحظات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حول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ما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تلاحظه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حول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المرأة</w:t>
      </w:r>
      <w:r w:rsidRPr="0048699C">
        <w:rPr>
          <w:rFonts w:cs="Arial"/>
          <w:b/>
          <w:sz w:val="24"/>
          <w:szCs w:val="24"/>
          <w:rtl/>
        </w:rPr>
        <w:t xml:space="preserve"> / </w:t>
      </w:r>
      <w:r w:rsidRPr="0048699C">
        <w:rPr>
          <w:rFonts w:cs="Arial" w:hint="cs"/>
          <w:b/>
          <w:sz w:val="24"/>
          <w:szCs w:val="24"/>
          <w:rtl/>
        </w:rPr>
        <w:t>الفتاة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المراهقة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="00001624">
        <w:rPr>
          <w:rFonts w:cs="Arial" w:hint="cs"/>
          <w:b/>
          <w:sz w:val="24"/>
          <w:szCs w:val="24"/>
          <w:rtl/>
        </w:rPr>
        <w:t>و</w:t>
      </w:r>
      <w:r w:rsidR="00344A5B">
        <w:rPr>
          <w:rFonts w:cs="Arial" w:hint="cs"/>
          <w:b/>
          <w:sz w:val="24"/>
          <w:szCs w:val="24"/>
          <w:rtl/>
        </w:rPr>
        <w:t>البيئة التي يعشن فيها</w:t>
      </w:r>
      <w:r w:rsidRPr="0048699C">
        <w:rPr>
          <w:rFonts w:cs="Arial"/>
          <w:b/>
          <w:sz w:val="24"/>
          <w:szCs w:val="24"/>
          <w:rtl/>
        </w:rPr>
        <w:t xml:space="preserve">. </w:t>
      </w:r>
      <w:r w:rsidRPr="0048699C">
        <w:rPr>
          <w:rFonts w:cs="Arial" w:hint="cs"/>
          <w:b/>
          <w:sz w:val="24"/>
          <w:szCs w:val="24"/>
          <w:rtl/>
        </w:rPr>
        <w:t>يمكن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أن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يساعد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ذلك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في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تحديد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أشياء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أخرى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في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حياة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المشار</w:t>
      </w:r>
      <w:r w:rsidR="00344A5B">
        <w:rPr>
          <w:rFonts w:cs="Arial" w:hint="cs"/>
          <w:b/>
          <w:sz w:val="24"/>
          <w:szCs w:val="24"/>
          <w:rtl/>
        </w:rPr>
        <w:t>ِ</w:t>
      </w:r>
      <w:r w:rsidRPr="0048699C">
        <w:rPr>
          <w:rFonts w:cs="Arial" w:hint="cs"/>
          <w:b/>
          <w:sz w:val="24"/>
          <w:szCs w:val="24"/>
          <w:rtl/>
        </w:rPr>
        <w:t>ك</w:t>
      </w:r>
      <w:r w:rsidR="00001624">
        <w:rPr>
          <w:rFonts w:cs="Arial" w:hint="cs"/>
          <w:b/>
          <w:sz w:val="24"/>
          <w:szCs w:val="24"/>
          <w:rtl/>
        </w:rPr>
        <w:t>ة اليومية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وعلاقاته</w:t>
      </w:r>
      <w:r w:rsidR="00001624">
        <w:rPr>
          <w:rFonts w:cs="Arial" w:hint="cs"/>
          <w:b/>
          <w:sz w:val="24"/>
          <w:szCs w:val="24"/>
          <w:rtl/>
        </w:rPr>
        <w:t>ا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التي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قد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تؤثر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على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صحته</w:t>
      </w:r>
      <w:r w:rsidR="00001624">
        <w:rPr>
          <w:rFonts w:cs="Arial" w:hint="cs"/>
          <w:b/>
          <w:sz w:val="24"/>
          <w:szCs w:val="24"/>
          <w:rtl/>
        </w:rPr>
        <w:t>ا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وسلامته</w:t>
      </w:r>
      <w:r w:rsidR="00001624">
        <w:rPr>
          <w:rFonts w:cs="Arial" w:hint="cs"/>
          <w:b/>
          <w:sz w:val="24"/>
          <w:szCs w:val="24"/>
          <w:rtl/>
        </w:rPr>
        <w:t>ا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ورفاهه</w:t>
      </w:r>
      <w:r w:rsidR="00001624">
        <w:rPr>
          <w:rFonts w:cs="Arial" w:hint="cs"/>
          <w:b/>
          <w:sz w:val="24"/>
          <w:szCs w:val="24"/>
          <w:rtl/>
        </w:rPr>
        <w:t>ا</w:t>
      </w:r>
      <w:r w:rsidRPr="0048699C">
        <w:rPr>
          <w:rFonts w:cs="Arial"/>
          <w:b/>
          <w:sz w:val="24"/>
          <w:szCs w:val="24"/>
          <w:rtl/>
        </w:rPr>
        <w:t xml:space="preserve">. </w:t>
      </w:r>
      <w:r w:rsidRPr="0048699C">
        <w:rPr>
          <w:rFonts w:cs="Arial" w:hint="cs"/>
          <w:b/>
          <w:sz w:val="24"/>
          <w:szCs w:val="24"/>
          <w:rtl/>
        </w:rPr>
        <w:t>يمكن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أن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يساعد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أيضًا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في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تحديد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الإ</w:t>
      </w:r>
      <w:r w:rsidRPr="0048699C">
        <w:rPr>
          <w:rFonts w:cs="Arial" w:hint="cs"/>
          <w:b/>
          <w:sz w:val="24"/>
          <w:szCs w:val="24"/>
          <w:rtl/>
        </w:rPr>
        <w:t>حتياجات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الإضافية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والمخاوف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وطرق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دعم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الشخص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ذي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</w:t>
      </w:r>
      <w:r w:rsidR="00132E7E">
        <w:rPr>
          <w:rFonts w:cs="Arial" w:hint="cs"/>
          <w:b/>
          <w:sz w:val="24"/>
          <w:szCs w:val="24"/>
          <w:rtl/>
        </w:rPr>
        <w:t>إحتياجات الخاصة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للمشاركة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في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برنامج</w:t>
      </w:r>
      <w:r w:rsidR="00001624">
        <w:rPr>
          <w:rFonts w:cs="Arial" w:hint="cs"/>
          <w:b/>
          <w:sz w:val="24"/>
          <w:szCs w:val="24"/>
          <w:rtl/>
        </w:rPr>
        <w:t>ك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والوصول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إلى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خدماتك</w:t>
      </w:r>
      <w:r w:rsidRPr="0048699C">
        <w:rPr>
          <w:rFonts w:cs="Arial"/>
          <w:b/>
          <w:sz w:val="24"/>
          <w:szCs w:val="24"/>
          <w:rtl/>
        </w:rPr>
        <w:t>.</w:t>
      </w:r>
    </w:p>
    <w:p w:rsidR="0048699C" w:rsidRP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  <w:r w:rsidRPr="0048699C">
        <w:rPr>
          <w:rFonts w:cs="Arial" w:hint="cs"/>
          <w:b/>
          <w:sz w:val="24"/>
          <w:szCs w:val="24"/>
          <w:rtl/>
        </w:rPr>
        <w:t>قد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تكون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الأسئلة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التالية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مفيدة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Pr="0048699C">
        <w:rPr>
          <w:rFonts w:cs="Arial" w:hint="cs"/>
          <w:b/>
          <w:sz w:val="24"/>
          <w:szCs w:val="24"/>
          <w:rtl/>
        </w:rPr>
        <w:t>لتوجيه</w:t>
      </w:r>
      <w:r w:rsidRPr="0048699C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 xml:space="preserve">في تدوين </w:t>
      </w:r>
      <w:r w:rsidRPr="0048699C">
        <w:rPr>
          <w:rFonts w:cs="Arial" w:hint="cs"/>
          <w:b/>
          <w:sz w:val="24"/>
          <w:szCs w:val="24"/>
          <w:rtl/>
        </w:rPr>
        <w:t>ملاحظاتك</w:t>
      </w:r>
    </w:p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73DD" w:rsidTr="009B5E2A">
        <w:tc>
          <w:tcPr>
            <w:tcW w:w="9350" w:type="dxa"/>
            <w:shd w:val="clear" w:color="auto" w:fill="D9D9D9" w:themeFill="background1" w:themeFillShade="D9"/>
          </w:tcPr>
          <w:p w:rsidR="00A973DD" w:rsidRPr="00344A5B" w:rsidRDefault="00A973DD" w:rsidP="009B5E2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cs="Times"/>
                <w:bCs/>
                <w:sz w:val="24"/>
                <w:szCs w:val="24"/>
              </w:rPr>
            </w:pPr>
            <w:r w:rsidRPr="00344A5B">
              <w:rPr>
                <w:rFonts w:cs="Times" w:hint="cs"/>
                <w:bCs/>
                <w:sz w:val="24"/>
                <w:szCs w:val="24"/>
                <w:rtl/>
              </w:rPr>
              <w:t>التواصل</w:t>
            </w:r>
          </w:p>
        </w:tc>
      </w:tr>
      <w:tr w:rsidR="00A973DD" w:rsidTr="009B5E2A">
        <w:tc>
          <w:tcPr>
            <w:tcW w:w="9350" w:type="dxa"/>
          </w:tcPr>
          <w:p w:rsidR="00A973DD" w:rsidRPr="00344A5B" w:rsidRDefault="00A973DD" w:rsidP="00A973DD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</w:rPr>
            </w:pP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كيف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يتواصل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الشخص؟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="00344A5B">
              <w:rPr>
                <w:rFonts w:cs="Times" w:hint="cs"/>
                <w:b/>
                <w:sz w:val="24"/>
                <w:szCs w:val="24"/>
                <w:rtl/>
              </w:rPr>
              <w:t>راقب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أفراد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الأسرة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الآخرين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لمعرفة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كيف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يتفاعلون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مع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الشخص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.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هل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يستخدمون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الكلام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أو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الكتابة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أو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الإيماءات؟</w:t>
            </w:r>
          </w:p>
          <w:p w:rsidR="00A973DD" w:rsidRPr="00344A5B" w:rsidRDefault="00A973DD" w:rsidP="00A973DD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  <w:rtl/>
              </w:rPr>
            </w:pPr>
          </w:p>
          <w:p w:rsidR="00A973DD" w:rsidRPr="00344A5B" w:rsidRDefault="00A973DD" w:rsidP="00A973DD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  <w:u w:val="single"/>
              </w:rPr>
            </w:pPr>
            <w:r w:rsidRPr="00344A5B">
              <w:rPr>
                <w:rFonts w:cs="Times" w:hint="cs"/>
                <w:b/>
                <w:sz w:val="24"/>
                <w:szCs w:val="24"/>
                <w:u w:val="single"/>
                <w:rtl/>
              </w:rPr>
              <w:t>ملاحظات</w:t>
            </w:r>
            <w:r w:rsidRPr="00344A5B">
              <w:rPr>
                <w:rFonts w:cs="Times"/>
                <w:b/>
                <w:sz w:val="24"/>
                <w:szCs w:val="24"/>
                <w:u w:val="single"/>
                <w:rtl/>
              </w:rPr>
              <w:t>:</w:t>
            </w:r>
          </w:p>
          <w:p w:rsidR="00A973DD" w:rsidRPr="00344A5B" w:rsidRDefault="00A973DD" w:rsidP="009B5E2A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</w:rPr>
            </w:pPr>
          </w:p>
        </w:tc>
      </w:tr>
      <w:tr w:rsidR="00A973DD" w:rsidTr="009B5E2A">
        <w:tc>
          <w:tcPr>
            <w:tcW w:w="9350" w:type="dxa"/>
            <w:shd w:val="clear" w:color="auto" w:fill="D9D9D9" w:themeFill="background1" w:themeFillShade="D9"/>
          </w:tcPr>
          <w:p w:rsidR="00A973DD" w:rsidRPr="00344A5B" w:rsidRDefault="00344A5B" w:rsidP="009B5E2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rPr>
                <w:rFonts w:cs="Times"/>
                <w:bCs/>
                <w:sz w:val="24"/>
                <w:szCs w:val="24"/>
              </w:rPr>
            </w:pPr>
            <w:r>
              <w:rPr>
                <w:rFonts w:cs="Times" w:hint="cs"/>
                <w:bCs/>
                <w:sz w:val="24"/>
                <w:szCs w:val="24"/>
                <w:rtl/>
              </w:rPr>
              <w:t>الجسدي</w:t>
            </w:r>
          </w:p>
        </w:tc>
      </w:tr>
      <w:tr w:rsidR="00A973DD" w:rsidTr="009B5E2A">
        <w:tc>
          <w:tcPr>
            <w:tcW w:w="9350" w:type="dxa"/>
          </w:tcPr>
          <w:p w:rsidR="00A973DD" w:rsidRPr="00344A5B" w:rsidRDefault="00A973DD" w:rsidP="00A973DD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sz w:val="24"/>
                <w:szCs w:val="24"/>
              </w:rPr>
            </w:pPr>
            <w:r w:rsidRPr="00344A5B">
              <w:rPr>
                <w:rFonts w:cs="Times" w:hint="cs"/>
                <w:sz w:val="24"/>
                <w:szCs w:val="24"/>
                <w:rtl/>
              </w:rPr>
              <w:t>صف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مظهر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="00B276A8" w:rsidRPr="00344A5B">
              <w:rPr>
                <w:rFonts w:cs="Times" w:hint="cs"/>
                <w:sz w:val="24"/>
                <w:szCs w:val="24"/>
                <w:rtl/>
              </w:rPr>
              <w:t>ا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لشخص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ونظافته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.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هل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يرتدون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ملابس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بطريقة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مناسبة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مقارنة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بالرجال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والنساء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الآخرين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في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الأسرة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أو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المجتمع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(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على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سبيل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المثال،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هل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هم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عراة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أو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="00B276A8" w:rsidRPr="00344A5B">
              <w:rPr>
                <w:rFonts w:cs="Times" w:hint="cs"/>
                <w:sz w:val="24"/>
                <w:szCs w:val="24"/>
                <w:rtl/>
              </w:rPr>
              <w:t>مرتدي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ملابس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="00B276A8" w:rsidRPr="00344A5B">
              <w:rPr>
                <w:rFonts w:cs="Times" w:hint="cs"/>
                <w:sz w:val="24"/>
                <w:szCs w:val="24"/>
                <w:rtl/>
              </w:rPr>
              <w:t>جزئية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="00B276A8" w:rsidRPr="00344A5B">
              <w:rPr>
                <w:rFonts w:cs="Times" w:hint="cs"/>
                <w:sz w:val="24"/>
                <w:szCs w:val="24"/>
                <w:rtl/>
              </w:rPr>
              <w:t>بينما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يرتدي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الآخرون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ملابس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كاملة؟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إذا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كان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الأمر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كذلك،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اطلب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مقدمي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الرعاية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الحصول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على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بطانية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و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/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أو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ملابس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قبل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المتابعة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مع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المقابلة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).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هل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يبدو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أنهم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="00344A5B">
              <w:rPr>
                <w:rFonts w:cs="Times" w:hint="cs"/>
                <w:sz w:val="24"/>
                <w:szCs w:val="24"/>
                <w:rtl/>
              </w:rPr>
              <w:t>نظيفين بشكل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جيدة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(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على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سبيل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المثال،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هل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هم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أكثر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نظافة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أم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أقل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نظافة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من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النساء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أو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الرجال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في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الأسرة</w:t>
            </w:r>
            <w:r w:rsidRPr="00344A5B">
              <w:rPr>
                <w:rFonts w:cs="Times"/>
                <w:sz w:val="24"/>
                <w:szCs w:val="24"/>
                <w:rtl/>
              </w:rPr>
              <w:t>)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؟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كيف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يتحركون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في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أنحاء</w:t>
            </w:r>
            <w:r w:rsidRPr="00344A5B">
              <w:rPr>
                <w:rFonts w:cs="Times"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sz w:val="24"/>
                <w:szCs w:val="24"/>
                <w:rtl/>
              </w:rPr>
              <w:t>الغرفة؟</w:t>
            </w:r>
          </w:p>
          <w:p w:rsidR="00B276A8" w:rsidRPr="00344A5B" w:rsidRDefault="00B276A8" w:rsidP="00A973DD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sz w:val="24"/>
                <w:szCs w:val="24"/>
                <w:rtl/>
              </w:rPr>
            </w:pPr>
          </w:p>
          <w:p w:rsidR="00A973DD" w:rsidRPr="00344A5B" w:rsidRDefault="00A973DD" w:rsidP="00B276A8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sz w:val="24"/>
                <w:szCs w:val="24"/>
                <w:u w:val="single"/>
              </w:rPr>
            </w:pPr>
            <w:r w:rsidRPr="00344A5B">
              <w:rPr>
                <w:rFonts w:cs="Times" w:hint="cs"/>
                <w:sz w:val="24"/>
                <w:szCs w:val="24"/>
                <w:u w:val="single"/>
                <w:rtl/>
              </w:rPr>
              <w:t>ملاحظات</w:t>
            </w:r>
            <w:r w:rsidRPr="00344A5B">
              <w:rPr>
                <w:rFonts w:cs="Times"/>
                <w:sz w:val="24"/>
                <w:szCs w:val="24"/>
                <w:u w:val="single"/>
                <w:rtl/>
              </w:rPr>
              <w:t>:</w:t>
            </w:r>
          </w:p>
          <w:p w:rsidR="00A973DD" w:rsidRPr="00344A5B" w:rsidRDefault="00A973DD" w:rsidP="009B5E2A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sz w:val="24"/>
                <w:szCs w:val="24"/>
                <w:u w:val="single"/>
              </w:rPr>
            </w:pPr>
          </w:p>
        </w:tc>
      </w:tr>
      <w:tr w:rsidR="00A973DD" w:rsidTr="009B5E2A">
        <w:tc>
          <w:tcPr>
            <w:tcW w:w="9350" w:type="dxa"/>
            <w:shd w:val="clear" w:color="auto" w:fill="D9D9D9" w:themeFill="background1" w:themeFillShade="D9"/>
          </w:tcPr>
          <w:p w:rsidR="00A973DD" w:rsidRPr="00344A5B" w:rsidRDefault="00344A5B" w:rsidP="009B5E2A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bidi/>
              <w:adjustRightInd w:val="0"/>
              <w:rPr>
                <w:rFonts w:cs="Times"/>
                <w:bCs/>
                <w:sz w:val="24"/>
                <w:szCs w:val="24"/>
              </w:rPr>
            </w:pPr>
            <w:r>
              <w:rPr>
                <w:rFonts w:cs="Times" w:hint="cs"/>
                <w:bCs/>
                <w:sz w:val="24"/>
                <w:szCs w:val="24"/>
                <w:rtl/>
              </w:rPr>
              <w:t>الوسط المحيط</w:t>
            </w:r>
          </w:p>
        </w:tc>
      </w:tr>
      <w:tr w:rsidR="00A973DD" w:rsidTr="009B5E2A">
        <w:tc>
          <w:tcPr>
            <w:tcW w:w="9350" w:type="dxa"/>
          </w:tcPr>
          <w:p w:rsidR="00B276A8" w:rsidRPr="00344A5B" w:rsidRDefault="00B276A8" w:rsidP="00B276A8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</w:rPr>
            </w:pP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ما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هو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الوضع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الحالي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لمنزل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الفرد؟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هل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المنزل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بنفس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الجودة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و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/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أو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المستوى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كالمنازل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القريبة؟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ما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هو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الوضع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الحالي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للمجتمع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المحيط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بهم؟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ما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مدى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قربهم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من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المرافق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الهامة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(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مثل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المراكز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الصحية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والمدارس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ونقاط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التقاء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 xml:space="preserve"> 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الناس</w:t>
            </w:r>
            <w:r w:rsidRPr="00344A5B">
              <w:rPr>
                <w:rFonts w:cs="Times"/>
                <w:b/>
                <w:sz w:val="24"/>
                <w:szCs w:val="24"/>
                <w:rtl/>
              </w:rPr>
              <w:t>)</w:t>
            </w:r>
            <w:r w:rsidRPr="00344A5B">
              <w:rPr>
                <w:rFonts w:cs="Times" w:hint="cs"/>
                <w:b/>
                <w:sz w:val="24"/>
                <w:szCs w:val="24"/>
                <w:rtl/>
              </w:rPr>
              <w:t>؟</w:t>
            </w:r>
          </w:p>
          <w:p w:rsidR="00B276A8" w:rsidRPr="00344A5B" w:rsidRDefault="00B276A8" w:rsidP="00B276A8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  <w:rtl/>
              </w:rPr>
            </w:pPr>
          </w:p>
          <w:p w:rsidR="00A973DD" w:rsidRPr="00344A5B" w:rsidRDefault="00B276A8" w:rsidP="00B276A8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  <w:u w:val="single"/>
                <w:rtl/>
              </w:rPr>
            </w:pPr>
            <w:r w:rsidRPr="00344A5B">
              <w:rPr>
                <w:rFonts w:cs="Times" w:hint="cs"/>
                <w:b/>
                <w:sz w:val="24"/>
                <w:szCs w:val="24"/>
                <w:u w:val="single"/>
                <w:rtl/>
              </w:rPr>
              <w:t>ملاحظات</w:t>
            </w:r>
          </w:p>
          <w:p w:rsidR="00B276A8" w:rsidRPr="00344A5B" w:rsidRDefault="00B276A8" w:rsidP="00B276A8">
            <w:pPr>
              <w:widowControl w:val="0"/>
              <w:autoSpaceDE w:val="0"/>
              <w:autoSpaceDN w:val="0"/>
              <w:bidi/>
              <w:adjustRightInd w:val="0"/>
              <w:rPr>
                <w:rFonts w:cs="Times"/>
                <w:b/>
                <w:sz w:val="24"/>
                <w:szCs w:val="24"/>
                <w:u w:val="single"/>
              </w:rPr>
            </w:pPr>
          </w:p>
        </w:tc>
      </w:tr>
    </w:tbl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48699C" w:rsidRPr="00344A5B" w:rsidRDefault="00B276A8" w:rsidP="00B276A8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28"/>
          <w:szCs w:val="28"/>
          <w:rtl/>
        </w:rPr>
      </w:pPr>
      <w:r w:rsidRPr="00344A5B">
        <w:rPr>
          <w:rFonts w:ascii="Segoe UI Semilight" w:hAnsi="Segoe UI Semilight" w:cs="Segoe UI Semilight"/>
          <w:bCs/>
          <w:sz w:val="28"/>
          <w:szCs w:val="28"/>
          <w:rtl/>
        </w:rPr>
        <w:t>اختتام المقابلة</w:t>
      </w:r>
    </w:p>
    <w:p w:rsidR="00B276A8" w:rsidRDefault="00B276A8" w:rsidP="00B276A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B276A8" w:rsidRDefault="00B276A8" w:rsidP="00B276A8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B276A8">
        <w:rPr>
          <w:rFonts w:cs="Arial" w:hint="cs"/>
          <w:b/>
          <w:sz w:val="24"/>
          <w:szCs w:val="24"/>
          <w:rtl/>
        </w:rPr>
        <w:t>أشكر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الشخص</w:t>
      </w:r>
      <w:r w:rsidRPr="00B276A8">
        <w:rPr>
          <w:rFonts w:cs="Arial"/>
          <w:b/>
          <w:sz w:val="24"/>
          <w:szCs w:val="24"/>
          <w:rtl/>
        </w:rPr>
        <w:t xml:space="preserve"> (</w:t>
      </w:r>
      <w:r w:rsidRPr="00B276A8">
        <w:rPr>
          <w:rFonts w:cs="Arial" w:hint="cs"/>
          <w:b/>
          <w:sz w:val="24"/>
          <w:szCs w:val="24"/>
          <w:rtl/>
        </w:rPr>
        <w:t>ومقدم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الرعاية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إذا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كان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موجودًا</w:t>
      </w:r>
      <w:r w:rsidRPr="00B276A8">
        <w:rPr>
          <w:rFonts w:cs="Arial"/>
          <w:b/>
          <w:sz w:val="24"/>
          <w:szCs w:val="24"/>
          <w:rtl/>
        </w:rPr>
        <w:t xml:space="preserve">) </w:t>
      </w:r>
      <w:r w:rsidRPr="00B276A8">
        <w:rPr>
          <w:rFonts w:cs="Arial" w:hint="cs"/>
          <w:b/>
          <w:sz w:val="24"/>
          <w:szCs w:val="24"/>
          <w:rtl/>
        </w:rPr>
        <w:t>على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وقته</w:t>
      </w:r>
      <w:r>
        <w:rPr>
          <w:rFonts w:cs="Arial" w:hint="cs"/>
          <w:b/>
          <w:sz w:val="24"/>
          <w:szCs w:val="24"/>
          <w:rtl/>
        </w:rPr>
        <w:t>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ومساهماته</w:t>
      </w:r>
      <w:r>
        <w:rPr>
          <w:rFonts w:cs="Arial" w:hint="cs"/>
          <w:b/>
          <w:sz w:val="24"/>
          <w:szCs w:val="24"/>
          <w:rtl/>
        </w:rPr>
        <w:t>م</w:t>
      </w:r>
      <w:r w:rsidRPr="00B276A8">
        <w:rPr>
          <w:rFonts w:cs="Arial"/>
          <w:b/>
          <w:sz w:val="24"/>
          <w:szCs w:val="24"/>
          <w:rtl/>
        </w:rPr>
        <w:t>.</w:t>
      </w:r>
    </w:p>
    <w:p w:rsidR="00B276A8" w:rsidRDefault="00B276A8" w:rsidP="00344A5B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B276A8">
        <w:rPr>
          <w:rFonts w:cs="Arial" w:hint="cs"/>
          <w:b/>
          <w:sz w:val="24"/>
          <w:szCs w:val="24"/>
          <w:rtl/>
        </w:rPr>
        <w:t>ذكّر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الشخص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الذي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تمت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مقابلته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بأن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الغرض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هذه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المناقشة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هو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فهم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مخاوف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ا</w:t>
      </w:r>
      <w:r w:rsidRPr="00B276A8">
        <w:rPr>
          <w:rFonts w:cs="Arial" w:hint="cs"/>
          <w:b/>
          <w:sz w:val="24"/>
          <w:szCs w:val="24"/>
          <w:rtl/>
        </w:rPr>
        <w:t>لأشخاص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ذوي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</w:t>
      </w:r>
      <w:r w:rsidR="00132E7E">
        <w:rPr>
          <w:rFonts w:cs="Arial" w:hint="cs"/>
          <w:b/>
          <w:sz w:val="24"/>
          <w:szCs w:val="24"/>
          <w:rtl/>
        </w:rPr>
        <w:t>إحتياجات الخاصة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المتعلقة بالأمن و</w:t>
      </w:r>
      <w:r w:rsidR="00344A5B" w:rsidRPr="00B276A8">
        <w:rPr>
          <w:rFonts w:cs="Arial" w:hint="cs"/>
          <w:b/>
          <w:sz w:val="24"/>
          <w:szCs w:val="24"/>
          <w:rtl/>
        </w:rPr>
        <w:t>السلامة</w:t>
      </w:r>
      <w:r w:rsidR="00344A5B"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وكيف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يمكننا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تحسين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برامج</w:t>
      </w:r>
      <w:r w:rsidR="00344A5B">
        <w:rPr>
          <w:rFonts w:cs="Arial" w:hint="cs"/>
          <w:b/>
          <w:sz w:val="24"/>
          <w:szCs w:val="24"/>
          <w:rtl/>
        </w:rPr>
        <w:t>نا المتعلقة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ب</w:t>
      </w:r>
      <w:r w:rsidRPr="00B276A8">
        <w:rPr>
          <w:rFonts w:cs="Arial" w:hint="cs"/>
          <w:b/>
          <w:sz w:val="24"/>
          <w:szCs w:val="24"/>
          <w:rtl/>
        </w:rPr>
        <w:t>العنف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القائم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="0072284C" w:rsidRPr="0072284C">
        <w:rPr>
          <w:rFonts w:cs="Arial"/>
          <w:b/>
          <w:sz w:val="24"/>
          <w:szCs w:val="24"/>
          <w:rtl/>
        </w:rPr>
        <w:t xml:space="preserve">على النوع الإجتماعي </w:t>
      </w:r>
      <w:r>
        <w:rPr>
          <w:rFonts w:cs="Arial"/>
          <w:b/>
          <w:sz w:val="24"/>
          <w:szCs w:val="24"/>
        </w:rPr>
        <w:t>GBV</w:t>
      </w:r>
      <w:r w:rsidRPr="00B276A8">
        <w:rPr>
          <w:rFonts w:cs="Arial"/>
          <w:b/>
          <w:sz w:val="24"/>
          <w:szCs w:val="24"/>
          <w:rtl/>
        </w:rPr>
        <w:t>.</w:t>
      </w:r>
    </w:p>
    <w:p w:rsidR="00B276A8" w:rsidRDefault="00B276A8" w:rsidP="00B276A8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B276A8">
        <w:rPr>
          <w:rFonts w:cs="Arial" w:hint="cs"/>
          <w:b/>
          <w:sz w:val="24"/>
          <w:szCs w:val="24"/>
          <w:rtl/>
        </w:rPr>
        <w:t>اشرح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ما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الذي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ستفعله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بهذه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المعلومات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وما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الغرض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الذي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ستخدمه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في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النهاية</w:t>
      </w:r>
      <w:r w:rsidRPr="00B276A8">
        <w:rPr>
          <w:rFonts w:cs="Arial"/>
          <w:b/>
          <w:sz w:val="24"/>
          <w:szCs w:val="24"/>
          <w:rtl/>
        </w:rPr>
        <w:t>.</w:t>
      </w:r>
    </w:p>
    <w:p w:rsidR="00B276A8" w:rsidRDefault="00B276A8" w:rsidP="00B276A8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</w:rPr>
      </w:pPr>
      <w:r w:rsidRPr="00B276A8">
        <w:rPr>
          <w:rFonts w:cs="Arial" w:hint="cs"/>
          <w:b/>
          <w:sz w:val="24"/>
          <w:szCs w:val="24"/>
          <w:rtl/>
        </w:rPr>
        <w:t>اسأل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الشخص الذي قابلته</w:t>
      </w:r>
      <w:r w:rsidRPr="00B276A8">
        <w:rPr>
          <w:rFonts w:cs="Arial"/>
          <w:b/>
          <w:sz w:val="24"/>
          <w:szCs w:val="24"/>
          <w:rtl/>
        </w:rPr>
        <w:t xml:space="preserve"> (</w:t>
      </w:r>
      <w:r w:rsidRPr="00B276A8">
        <w:rPr>
          <w:rFonts w:cs="Arial" w:hint="cs"/>
          <w:b/>
          <w:sz w:val="24"/>
          <w:szCs w:val="24"/>
          <w:rtl/>
        </w:rPr>
        <w:t>ومقدم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الرعاية</w:t>
      </w:r>
      <w:r w:rsidRPr="00B276A8">
        <w:rPr>
          <w:rFonts w:cs="Arial"/>
          <w:b/>
          <w:sz w:val="24"/>
          <w:szCs w:val="24"/>
          <w:rtl/>
        </w:rPr>
        <w:t xml:space="preserve">) </w:t>
      </w:r>
      <w:r w:rsidRPr="00B276A8">
        <w:rPr>
          <w:rFonts w:cs="Arial" w:hint="cs"/>
          <w:b/>
          <w:sz w:val="24"/>
          <w:szCs w:val="24"/>
          <w:rtl/>
        </w:rPr>
        <w:t>إذا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كان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لديهم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أسئلة</w:t>
      </w:r>
      <w:r w:rsidRPr="00B276A8">
        <w:rPr>
          <w:rFonts w:cs="Arial"/>
          <w:b/>
          <w:sz w:val="24"/>
          <w:szCs w:val="24"/>
          <w:rtl/>
        </w:rPr>
        <w:t>.</w:t>
      </w:r>
    </w:p>
    <w:p w:rsidR="00B276A8" w:rsidRPr="00B276A8" w:rsidRDefault="00B276A8" w:rsidP="00B276A8">
      <w:pPr>
        <w:pStyle w:val="ListParagraph"/>
        <w:widowControl w:val="0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  <w:r w:rsidRPr="00B276A8">
        <w:rPr>
          <w:rFonts w:cs="Arial" w:hint="cs"/>
          <w:b/>
          <w:sz w:val="24"/>
          <w:szCs w:val="24"/>
          <w:rtl/>
        </w:rPr>
        <w:t>قدم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معلومات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إلى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الشخص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الذي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تتم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مقابلته</w:t>
      </w:r>
      <w:r w:rsidRPr="00B276A8">
        <w:rPr>
          <w:rFonts w:cs="Arial"/>
          <w:b/>
          <w:sz w:val="24"/>
          <w:szCs w:val="24"/>
          <w:rtl/>
        </w:rPr>
        <w:t xml:space="preserve"> (</w:t>
      </w:r>
      <w:r w:rsidRPr="00B276A8">
        <w:rPr>
          <w:rFonts w:cs="Arial" w:hint="cs"/>
          <w:b/>
          <w:sz w:val="24"/>
          <w:szCs w:val="24"/>
          <w:rtl/>
        </w:rPr>
        <w:t>ومقدم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الرعاية</w:t>
      </w:r>
      <w:r w:rsidRPr="00B276A8">
        <w:rPr>
          <w:rFonts w:cs="Arial"/>
          <w:b/>
          <w:sz w:val="24"/>
          <w:szCs w:val="24"/>
          <w:rtl/>
        </w:rPr>
        <w:t xml:space="preserve">) </w:t>
      </w:r>
      <w:r w:rsidRPr="00B276A8">
        <w:rPr>
          <w:rFonts w:cs="Arial" w:hint="cs"/>
          <w:b/>
          <w:sz w:val="24"/>
          <w:szCs w:val="24"/>
          <w:rtl/>
        </w:rPr>
        <w:t>عن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الخدمات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والأنشطة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المتاحة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خلال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منظمتك</w:t>
      </w:r>
      <w:r w:rsidRPr="00B276A8">
        <w:rPr>
          <w:rFonts w:cs="Arial" w:hint="cs"/>
          <w:b/>
          <w:sz w:val="24"/>
          <w:szCs w:val="24"/>
          <w:rtl/>
        </w:rPr>
        <w:t>،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>
        <w:rPr>
          <w:rFonts w:cs="Arial" w:hint="cs"/>
          <w:b/>
          <w:sz w:val="24"/>
          <w:szCs w:val="24"/>
          <w:rtl/>
        </w:rPr>
        <w:t>و</w:t>
      </w:r>
      <w:r w:rsidR="00344A5B">
        <w:rPr>
          <w:rFonts w:cs="Arial" w:hint="cs"/>
          <w:b/>
          <w:sz w:val="24"/>
          <w:szCs w:val="24"/>
          <w:rtl/>
        </w:rPr>
        <w:t>قم بت</w:t>
      </w:r>
      <w:r>
        <w:rPr>
          <w:rFonts w:cs="Arial" w:hint="cs"/>
          <w:b/>
          <w:sz w:val="24"/>
          <w:szCs w:val="24"/>
          <w:rtl/>
        </w:rPr>
        <w:t>يس</w:t>
      </w:r>
      <w:r w:rsidR="00344A5B">
        <w:rPr>
          <w:rFonts w:cs="Arial" w:hint="cs"/>
          <w:b/>
          <w:sz w:val="24"/>
          <w:szCs w:val="24"/>
          <w:rtl/>
        </w:rPr>
        <w:t>ي</w:t>
      </w:r>
      <w:r>
        <w:rPr>
          <w:rFonts w:cs="Arial" w:hint="cs"/>
          <w:b/>
          <w:sz w:val="24"/>
          <w:szCs w:val="24"/>
          <w:rtl/>
        </w:rPr>
        <w:t>ر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الإحالات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إلى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الدعم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النفسي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الإ</w:t>
      </w:r>
      <w:r w:rsidRPr="00B276A8">
        <w:rPr>
          <w:rFonts w:cs="Arial" w:hint="cs"/>
          <w:b/>
          <w:sz w:val="24"/>
          <w:szCs w:val="24"/>
          <w:rtl/>
        </w:rPr>
        <w:t>جتماعي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أو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غير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ذلك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من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المساعدات،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Pr="00B276A8">
        <w:rPr>
          <w:rFonts w:cs="Arial" w:hint="cs"/>
          <w:b/>
          <w:sz w:val="24"/>
          <w:szCs w:val="24"/>
          <w:rtl/>
        </w:rPr>
        <w:t>حسب</w:t>
      </w:r>
      <w:r w:rsidRPr="00B276A8">
        <w:rPr>
          <w:rFonts w:cs="Arial"/>
          <w:b/>
          <w:sz w:val="24"/>
          <w:szCs w:val="24"/>
          <w:rtl/>
        </w:rPr>
        <w:t xml:space="preserve"> </w:t>
      </w:r>
      <w:r w:rsidR="00344A5B">
        <w:rPr>
          <w:rFonts w:cs="Arial" w:hint="cs"/>
          <w:b/>
          <w:sz w:val="24"/>
          <w:szCs w:val="24"/>
          <w:rtl/>
        </w:rPr>
        <w:t>الطلب</w:t>
      </w:r>
      <w:r w:rsidRPr="00B276A8">
        <w:rPr>
          <w:rFonts w:cs="Arial"/>
          <w:b/>
          <w:sz w:val="24"/>
          <w:szCs w:val="24"/>
          <w:rtl/>
        </w:rPr>
        <w:t>.</w:t>
      </w:r>
    </w:p>
    <w:p w:rsidR="0048699C" w:rsidRDefault="0048699C" w:rsidP="0048699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Arial"/>
          <w:b/>
          <w:sz w:val="24"/>
          <w:szCs w:val="24"/>
          <w:rtl/>
        </w:rPr>
      </w:pPr>
    </w:p>
    <w:p w:rsidR="000566D7" w:rsidRDefault="000566D7" w:rsidP="000566D7">
      <w:pPr>
        <w:bidi/>
        <w:rPr>
          <w:rtl/>
        </w:rPr>
      </w:pPr>
    </w:p>
    <w:p w:rsidR="000566D7" w:rsidRPr="00344A5B" w:rsidRDefault="000566D7" w:rsidP="000566D7">
      <w:pPr>
        <w:bidi/>
        <w:jc w:val="center"/>
        <w:rPr>
          <w:rFonts w:ascii="Segoe UI Semilight" w:hAnsi="Segoe UI Semilight" w:cs="Segoe UI Semilight"/>
          <w:b/>
          <w:bCs/>
          <w:sz w:val="28"/>
          <w:szCs w:val="28"/>
          <w:rtl/>
        </w:rPr>
      </w:pPr>
      <w:r w:rsidRPr="00344A5B">
        <w:rPr>
          <w:rFonts w:ascii="Segoe UI Semilight" w:hAnsi="Segoe UI Semilight" w:cs="Segoe UI Semilight"/>
          <w:b/>
          <w:bCs/>
          <w:sz w:val="28"/>
          <w:szCs w:val="28"/>
          <w:rtl/>
        </w:rPr>
        <w:lastRenderedPageBreak/>
        <w:t>نموذج توثيق المقابلة الشخصية</w:t>
      </w:r>
    </w:p>
    <w:p w:rsidR="000566D7" w:rsidRPr="00344A5B" w:rsidRDefault="000566D7" w:rsidP="000566D7">
      <w:pPr>
        <w:widowControl w:val="0"/>
        <w:autoSpaceDE w:val="0"/>
        <w:autoSpaceDN w:val="0"/>
        <w:bidi/>
        <w:adjustRightInd w:val="0"/>
        <w:spacing w:after="120" w:line="240" w:lineRule="auto"/>
        <w:rPr>
          <w:rFonts w:ascii="MS Mincho" w:eastAsia="MS Mincho" w:hAnsi="MS Mincho" w:cs="MS Mincho"/>
          <w:sz w:val="24"/>
          <w:szCs w:val="24"/>
        </w:rPr>
      </w:pPr>
      <w:r w:rsidRPr="00344A5B">
        <w:rPr>
          <w:rFonts w:cs="Times" w:hint="cs"/>
          <w:sz w:val="24"/>
          <w:szCs w:val="24"/>
          <w:rtl/>
        </w:rPr>
        <w:t>الشخص الذي يجري المقابلة:</w:t>
      </w:r>
      <w:r w:rsidRPr="00344A5B">
        <w:rPr>
          <w:rFonts w:cs="Times"/>
          <w:sz w:val="24"/>
          <w:szCs w:val="24"/>
        </w:rPr>
        <w:t>_________________________________________________</w:t>
      </w:r>
      <w:r w:rsidRPr="00344A5B">
        <w:rPr>
          <w:rFonts w:ascii="MS Mincho" w:eastAsia="MS Mincho" w:hAnsi="MS Mincho" w:cs="MS Mincho"/>
          <w:sz w:val="24"/>
          <w:szCs w:val="24"/>
        </w:rPr>
        <w:t> </w:t>
      </w:r>
    </w:p>
    <w:p w:rsidR="000566D7" w:rsidRPr="00344A5B" w:rsidRDefault="000566D7" w:rsidP="000566D7">
      <w:pPr>
        <w:widowControl w:val="0"/>
        <w:autoSpaceDE w:val="0"/>
        <w:autoSpaceDN w:val="0"/>
        <w:bidi/>
        <w:adjustRightInd w:val="0"/>
        <w:spacing w:after="120" w:line="240" w:lineRule="auto"/>
        <w:rPr>
          <w:rFonts w:cs="Times"/>
          <w:sz w:val="24"/>
          <w:szCs w:val="24"/>
        </w:rPr>
      </w:pPr>
      <w:r w:rsidRPr="00344A5B">
        <w:rPr>
          <w:rFonts w:cs="Times" w:hint="cs"/>
          <w:sz w:val="24"/>
          <w:szCs w:val="24"/>
          <w:rtl/>
        </w:rPr>
        <w:t>التاريخ:</w:t>
      </w:r>
      <w:r w:rsidRPr="00344A5B">
        <w:rPr>
          <w:rFonts w:cs="Times"/>
          <w:sz w:val="24"/>
          <w:szCs w:val="24"/>
        </w:rPr>
        <w:t xml:space="preserve"> _______________________ </w:t>
      </w:r>
    </w:p>
    <w:p w:rsidR="000566D7" w:rsidRPr="00344A5B" w:rsidRDefault="000566D7" w:rsidP="000566D7">
      <w:pPr>
        <w:widowControl w:val="0"/>
        <w:autoSpaceDE w:val="0"/>
        <w:autoSpaceDN w:val="0"/>
        <w:bidi/>
        <w:adjustRightInd w:val="0"/>
        <w:spacing w:after="120" w:line="240" w:lineRule="auto"/>
        <w:rPr>
          <w:rFonts w:cs="Times"/>
          <w:sz w:val="24"/>
          <w:szCs w:val="24"/>
        </w:rPr>
      </w:pPr>
      <w:r w:rsidRPr="00344A5B">
        <w:rPr>
          <w:rFonts w:cs="Times" w:hint="cs"/>
          <w:sz w:val="24"/>
          <w:szCs w:val="24"/>
          <w:rtl/>
        </w:rPr>
        <w:t>المكان:</w:t>
      </w:r>
      <w:r w:rsidRPr="00344A5B">
        <w:rPr>
          <w:rFonts w:cs="Times"/>
          <w:sz w:val="24"/>
          <w:szCs w:val="24"/>
        </w:rPr>
        <w:t xml:space="preserve"> _______________________________________ </w:t>
      </w:r>
    </w:p>
    <w:p w:rsidR="000566D7" w:rsidRPr="00344A5B" w:rsidRDefault="000566D7" w:rsidP="000566D7">
      <w:pPr>
        <w:widowControl w:val="0"/>
        <w:autoSpaceDE w:val="0"/>
        <w:autoSpaceDN w:val="0"/>
        <w:bidi/>
        <w:adjustRightInd w:val="0"/>
        <w:spacing w:after="120" w:line="240" w:lineRule="auto"/>
        <w:rPr>
          <w:rFonts w:cs="Times"/>
          <w:sz w:val="24"/>
          <w:szCs w:val="24"/>
        </w:rPr>
      </w:pPr>
      <w:r w:rsidRPr="00344A5B">
        <w:rPr>
          <w:rFonts w:cs="Times" w:hint="cs"/>
          <w:sz w:val="24"/>
          <w:szCs w:val="24"/>
          <w:rtl/>
        </w:rPr>
        <w:t>الترجمة: نعم / لا, اذا نعم, تمت الترجمة من ________________________ (اللغة)</w:t>
      </w:r>
    </w:p>
    <w:p w:rsidR="000566D7" w:rsidRPr="00344A5B" w:rsidRDefault="000566D7" w:rsidP="000566D7">
      <w:pPr>
        <w:widowControl w:val="0"/>
        <w:autoSpaceDE w:val="0"/>
        <w:autoSpaceDN w:val="0"/>
        <w:bidi/>
        <w:adjustRightInd w:val="0"/>
        <w:spacing w:after="120" w:line="240" w:lineRule="auto"/>
        <w:rPr>
          <w:rFonts w:cs="Times"/>
          <w:sz w:val="24"/>
          <w:szCs w:val="24"/>
        </w:rPr>
      </w:pPr>
      <w:r w:rsidRPr="00344A5B">
        <w:rPr>
          <w:rFonts w:cs="Times" w:hint="cs"/>
          <w:sz w:val="24"/>
          <w:szCs w:val="24"/>
          <w:rtl/>
        </w:rPr>
        <w:t xml:space="preserve">الى ______________________________ (اللغة) </w:t>
      </w:r>
    </w:p>
    <w:p w:rsidR="000566D7" w:rsidRPr="00344A5B" w:rsidRDefault="000566D7" w:rsidP="000566D7">
      <w:pPr>
        <w:widowControl w:val="0"/>
        <w:autoSpaceDE w:val="0"/>
        <w:autoSpaceDN w:val="0"/>
        <w:bidi/>
        <w:adjustRightInd w:val="0"/>
        <w:spacing w:before="120" w:after="120" w:line="240" w:lineRule="auto"/>
        <w:rPr>
          <w:rFonts w:ascii="MS Mincho" w:eastAsia="MS Mincho" w:hAnsi="MS Mincho" w:cs="MS Mincho"/>
          <w:sz w:val="24"/>
          <w:szCs w:val="24"/>
        </w:rPr>
      </w:pPr>
      <w:r w:rsidRPr="00344A5B">
        <w:rPr>
          <w:rFonts w:cs="Times" w:hint="cs"/>
          <w:sz w:val="24"/>
          <w:szCs w:val="24"/>
          <w:rtl/>
        </w:rPr>
        <w:t>الجنس: ذكر</w:t>
      </w:r>
      <w:r w:rsidR="005D105F" w:rsidRPr="00344A5B">
        <w:rPr>
          <w:rFonts w:ascii="MS Mincho" w:eastAsia="MS Mincho" w:hAnsi="MS Mincho" w:cs="MS Mincho" w:hint="cs"/>
          <w:sz w:val="24"/>
          <w:szCs w:val="24"/>
          <w:rtl/>
        </w:rPr>
        <w:t xml:space="preserve"> _ </w:t>
      </w:r>
      <w:r w:rsidR="005D105F" w:rsidRPr="00344A5B">
        <w:rPr>
          <w:rFonts w:ascii="MS Mincho" w:eastAsia="MS Mincho" w:hAnsi="MS Mincho" w:cs="Times New Roman" w:hint="cs"/>
          <w:sz w:val="24"/>
          <w:szCs w:val="24"/>
          <w:rtl/>
        </w:rPr>
        <w:t>أنثى</w:t>
      </w:r>
    </w:p>
    <w:p w:rsidR="000566D7" w:rsidRPr="00344A5B" w:rsidRDefault="005D105F" w:rsidP="000566D7">
      <w:pPr>
        <w:widowControl w:val="0"/>
        <w:autoSpaceDE w:val="0"/>
        <w:autoSpaceDN w:val="0"/>
        <w:bidi/>
        <w:adjustRightInd w:val="0"/>
        <w:spacing w:before="120" w:after="120" w:line="240" w:lineRule="auto"/>
        <w:rPr>
          <w:rFonts w:ascii="MS Mincho" w:eastAsia="MS Mincho" w:hAnsi="MS Mincho" w:cs="MS Mincho"/>
          <w:sz w:val="24"/>
          <w:szCs w:val="24"/>
        </w:rPr>
      </w:pPr>
      <w:r w:rsidRPr="00344A5B">
        <w:rPr>
          <w:rFonts w:cs="Times" w:hint="cs"/>
          <w:sz w:val="24"/>
          <w:szCs w:val="24"/>
          <w:rtl/>
        </w:rPr>
        <w:t>عمر المشاركين:</w:t>
      </w:r>
    </w:p>
    <w:p w:rsidR="000566D7" w:rsidRPr="00344A5B" w:rsidRDefault="000566D7" w:rsidP="005D105F">
      <w:pPr>
        <w:pStyle w:val="ListParagraph"/>
        <w:widowControl w:val="0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MS Mincho" w:eastAsia="MS Mincho" w:hAnsi="MS Mincho" w:cs="MS Mincho"/>
          <w:sz w:val="24"/>
          <w:szCs w:val="24"/>
        </w:rPr>
      </w:pPr>
      <w:r w:rsidRPr="00344A5B">
        <w:rPr>
          <w:rFonts w:cs="Times"/>
          <w:sz w:val="24"/>
          <w:szCs w:val="24"/>
        </w:rPr>
        <w:t xml:space="preserve">10-14 </w:t>
      </w:r>
      <w:r w:rsidR="005D105F" w:rsidRPr="00344A5B">
        <w:rPr>
          <w:rFonts w:cs="Times" w:hint="cs"/>
          <w:sz w:val="24"/>
          <w:szCs w:val="24"/>
          <w:rtl/>
        </w:rPr>
        <w:t>عام</w:t>
      </w:r>
      <w:r w:rsidRPr="00344A5B">
        <w:rPr>
          <w:rFonts w:ascii="MS Mincho" w:eastAsia="MS Mincho" w:hAnsi="MS Mincho" w:cs="MS Mincho"/>
          <w:sz w:val="24"/>
          <w:szCs w:val="24"/>
        </w:rPr>
        <w:t> </w:t>
      </w:r>
    </w:p>
    <w:p w:rsidR="000566D7" w:rsidRPr="00344A5B" w:rsidRDefault="000566D7" w:rsidP="005D105F">
      <w:pPr>
        <w:pStyle w:val="ListParagraph"/>
        <w:widowControl w:val="0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MS Mincho" w:eastAsia="MS Mincho" w:hAnsi="MS Mincho" w:cs="MS Mincho"/>
          <w:sz w:val="24"/>
          <w:szCs w:val="24"/>
        </w:rPr>
      </w:pPr>
      <w:r w:rsidRPr="00344A5B">
        <w:rPr>
          <w:rFonts w:cs="Times"/>
          <w:sz w:val="24"/>
          <w:szCs w:val="24"/>
        </w:rPr>
        <w:t xml:space="preserve">15-19 </w:t>
      </w:r>
      <w:r w:rsidR="005D105F" w:rsidRPr="00344A5B">
        <w:rPr>
          <w:rFonts w:cs="Times" w:hint="cs"/>
          <w:sz w:val="24"/>
          <w:szCs w:val="24"/>
          <w:rtl/>
        </w:rPr>
        <w:t>عام</w:t>
      </w:r>
      <w:r w:rsidRPr="00344A5B">
        <w:rPr>
          <w:rFonts w:ascii="MS Mincho" w:eastAsia="MS Mincho" w:hAnsi="MS Mincho" w:cs="MS Mincho"/>
          <w:sz w:val="24"/>
          <w:szCs w:val="24"/>
        </w:rPr>
        <w:t> </w:t>
      </w:r>
    </w:p>
    <w:p w:rsidR="000566D7" w:rsidRPr="00344A5B" w:rsidRDefault="000566D7" w:rsidP="005D105F">
      <w:pPr>
        <w:pStyle w:val="ListParagraph"/>
        <w:widowControl w:val="0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MS Mincho" w:eastAsia="MS Mincho" w:hAnsi="MS Mincho" w:cs="MS Mincho"/>
          <w:sz w:val="24"/>
          <w:szCs w:val="24"/>
        </w:rPr>
      </w:pPr>
      <w:r w:rsidRPr="00344A5B">
        <w:rPr>
          <w:rFonts w:cs="Times"/>
          <w:sz w:val="24"/>
          <w:szCs w:val="24"/>
        </w:rPr>
        <w:t xml:space="preserve">20-24 </w:t>
      </w:r>
      <w:r w:rsidR="005D105F" w:rsidRPr="00344A5B">
        <w:rPr>
          <w:rFonts w:cs="Times" w:hint="cs"/>
          <w:sz w:val="24"/>
          <w:szCs w:val="24"/>
          <w:rtl/>
        </w:rPr>
        <w:t>عام</w:t>
      </w:r>
      <w:r w:rsidRPr="00344A5B">
        <w:rPr>
          <w:rFonts w:ascii="MS Mincho" w:eastAsia="MS Mincho" w:hAnsi="MS Mincho" w:cs="MS Mincho"/>
          <w:sz w:val="24"/>
          <w:szCs w:val="24"/>
        </w:rPr>
        <w:t> </w:t>
      </w:r>
    </w:p>
    <w:p w:rsidR="000566D7" w:rsidRPr="00344A5B" w:rsidRDefault="000566D7" w:rsidP="005D105F">
      <w:pPr>
        <w:pStyle w:val="ListParagraph"/>
        <w:widowControl w:val="0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ascii="MS Mincho" w:eastAsia="MS Mincho" w:hAnsi="MS Mincho" w:cs="MS Mincho"/>
          <w:sz w:val="24"/>
          <w:szCs w:val="24"/>
        </w:rPr>
      </w:pPr>
      <w:r w:rsidRPr="00344A5B">
        <w:rPr>
          <w:rFonts w:cs="Times"/>
          <w:sz w:val="24"/>
          <w:szCs w:val="24"/>
        </w:rPr>
        <w:t xml:space="preserve">25-40 </w:t>
      </w:r>
      <w:r w:rsidR="005D105F" w:rsidRPr="00344A5B">
        <w:rPr>
          <w:rFonts w:cs="Times" w:hint="cs"/>
          <w:sz w:val="24"/>
          <w:szCs w:val="24"/>
          <w:rtl/>
        </w:rPr>
        <w:t>عام</w:t>
      </w:r>
      <w:r w:rsidRPr="00344A5B">
        <w:rPr>
          <w:rFonts w:ascii="MS Mincho" w:eastAsia="MS Mincho" w:hAnsi="MS Mincho" w:cs="MS Mincho"/>
          <w:sz w:val="24"/>
          <w:szCs w:val="24"/>
        </w:rPr>
        <w:t> </w:t>
      </w:r>
    </w:p>
    <w:p w:rsidR="000566D7" w:rsidRPr="00344A5B" w:rsidRDefault="000566D7" w:rsidP="005D105F">
      <w:pPr>
        <w:pStyle w:val="ListParagraph"/>
        <w:widowControl w:val="0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  <w:r w:rsidRPr="00344A5B">
        <w:rPr>
          <w:rFonts w:cs="Times"/>
          <w:sz w:val="24"/>
          <w:szCs w:val="24"/>
        </w:rPr>
        <w:t xml:space="preserve">Over 40 </w:t>
      </w:r>
      <w:r w:rsidR="005D105F" w:rsidRPr="00344A5B">
        <w:rPr>
          <w:rFonts w:cs="Times" w:hint="cs"/>
          <w:sz w:val="24"/>
          <w:szCs w:val="24"/>
          <w:rtl/>
        </w:rPr>
        <w:t>عام</w:t>
      </w:r>
      <w:r w:rsidRPr="00344A5B">
        <w:rPr>
          <w:rFonts w:cs="Times"/>
          <w:sz w:val="24"/>
          <w:szCs w:val="24"/>
        </w:rPr>
        <w:t xml:space="preserve"> </w:t>
      </w:r>
    </w:p>
    <w:p w:rsidR="000566D7" w:rsidRDefault="000566D7" w:rsidP="000566D7">
      <w:pPr>
        <w:bidi/>
        <w:spacing w:after="0" w:line="240" w:lineRule="auto"/>
      </w:pPr>
    </w:p>
    <w:p w:rsidR="000566D7" w:rsidRDefault="005D105F" w:rsidP="000566D7">
      <w:pPr>
        <w:bidi/>
        <w:spacing w:after="0" w:line="240" w:lineRule="auto"/>
      </w:pPr>
      <w:r w:rsidRPr="00344A5B">
        <w:rPr>
          <w:rFonts w:hint="cs"/>
          <w:sz w:val="24"/>
          <w:szCs w:val="24"/>
          <w:rtl/>
        </w:rPr>
        <w:t>ملاحظات:</w:t>
      </w:r>
    </w:p>
    <w:p w:rsidR="000566D7" w:rsidRDefault="000566D7" w:rsidP="000566D7">
      <w:pPr>
        <w:pBdr>
          <w:top w:val="single" w:sz="12" w:space="1" w:color="auto"/>
          <w:bottom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Default="000566D7" w:rsidP="000566D7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0566D7" w:rsidRPr="00CE463A" w:rsidRDefault="005D105F" w:rsidP="000566D7">
      <w:pPr>
        <w:bidi/>
        <w:spacing w:after="0" w:line="240" w:lineRule="auto"/>
      </w:pPr>
      <w:r>
        <w:rPr>
          <w:rFonts w:hint="cs"/>
          <w:rtl/>
        </w:rPr>
        <w:t>(تابع في ورقة أخرى اذا لزم الأمر)</w:t>
      </w:r>
    </w:p>
    <w:p w:rsidR="000566D7" w:rsidRPr="000566D7" w:rsidRDefault="000566D7" w:rsidP="000566D7">
      <w:pPr>
        <w:bidi/>
      </w:pPr>
    </w:p>
    <w:sectPr w:rsidR="000566D7" w:rsidRPr="000566D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86D" w:rsidRDefault="00AF486D" w:rsidP="000D2D79">
      <w:pPr>
        <w:spacing w:after="0" w:line="240" w:lineRule="auto"/>
      </w:pPr>
      <w:r>
        <w:separator/>
      </w:r>
    </w:p>
  </w:endnote>
  <w:endnote w:type="continuationSeparator" w:id="0">
    <w:p w:rsidR="00AF486D" w:rsidRDefault="00AF486D" w:rsidP="000D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86D" w:rsidRDefault="00AF486D" w:rsidP="000D2D79">
      <w:pPr>
        <w:spacing w:after="0" w:line="240" w:lineRule="auto"/>
      </w:pPr>
      <w:r>
        <w:separator/>
      </w:r>
    </w:p>
  </w:footnote>
  <w:footnote w:type="continuationSeparator" w:id="0">
    <w:p w:rsidR="00AF486D" w:rsidRDefault="00AF486D" w:rsidP="000D2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  <w:sz w:val="28"/>
        <w:szCs w:val="28"/>
        <w:rtl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8922C3" w:rsidRPr="00A7015C" w:rsidRDefault="000D2D79" w:rsidP="000D2D79">
        <w:pPr>
          <w:pStyle w:val="Header"/>
          <w:tabs>
            <w:tab w:val="clear" w:pos="4680"/>
            <w:tab w:val="clear" w:pos="9360"/>
          </w:tabs>
          <w:bidi/>
          <w:rPr>
            <w:color w:val="7F7F7F" w:themeColor="text1" w:themeTint="80"/>
            <w:sz w:val="28"/>
            <w:szCs w:val="28"/>
          </w:rPr>
        </w:pPr>
        <w:r w:rsidRPr="00A7015C">
          <w:rPr>
            <w:rFonts w:hint="cs"/>
            <w:color w:val="7F7F7F" w:themeColor="text1" w:themeTint="80"/>
            <w:sz w:val="28"/>
            <w:szCs w:val="28"/>
            <w:rtl/>
          </w:rPr>
          <w:t>الأداة: دليل المقابلة الشخصية</w:t>
        </w:r>
      </w:p>
    </w:sdtContent>
  </w:sdt>
  <w:p w:rsidR="008922C3" w:rsidRDefault="00BE7903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5C4D2188" wp14:editId="160C388C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AF486D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AF4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1600" w:hanging="360"/>
      </w:pPr>
    </w:lvl>
    <w:lvl w:ilvl="1" w:tplc="00000002">
      <w:start w:val="1"/>
      <w:numFmt w:val="bullet"/>
      <w:lvlText w:val=""/>
      <w:lvlJc w:val="left"/>
      <w:pPr>
        <w:ind w:left="23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300BF4"/>
    <w:multiLevelType w:val="hybridMultilevel"/>
    <w:tmpl w:val="A40E2006"/>
    <w:lvl w:ilvl="0" w:tplc="4A340F0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6489E"/>
    <w:multiLevelType w:val="hybridMultilevel"/>
    <w:tmpl w:val="D89EAE0C"/>
    <w:lvl w:ilvl="0" w:tplc="AC4EA94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A62C1"/>
    <w:multiLevelType w:val="hybridMultilevel"/>
    <w:tmpl w:val="1EB8C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F022A"/>
    <w:multiLevelType w:val="hybridMultilevel"/>
    <w:tmpl w:val="E3B89D12"/>
    <w:lvl w:ilvl="0" w:tplc="4A340F0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C40E0"/>
    <w:multiLevelType w:val="hybridMultilevel"/>
    <w:tmpl w:val="C5B06BE4"/>
    <w:lvl w:ilvl="0" w:tplc="4A340F0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0E0D74"/>
    <w:multiLevelType w:val="hybridMultilevel"/>
    <w:tmpl w:val="F3885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D79"/>
    <w:rsid w:val="000008FC"/>
    <w:rsid w:val="00001624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566D7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C5D88"/>
    <w:rsid w:val="000D2D79"/>
    <w:rsid w:val="000D4619"/>
    <w:rsid w:val="000E1674"/>
    <w:rsid w:val="000F3DF3"/>
    <w:rsid w:val="000F4FA0"/>
    <w:rsid w:val="000F5A31"/>
    <w:rsid w:val="001041F3"/>
    <w:rsid w:val="00104AD3"/>
    <w:rsid w:val="00132E7E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44A5B"/>
    <w:rsid w:val="00351A8D"/>
    <w:rsid w:val="00353E36"/>
    <w:rsid w:val="00362926"/>
    <w:rsid w:val="003665DF"/>
    <w:rsid w:val="003717BB"/>
    <w:rsid w:val="00375F7C"/>
    <w:rsid w:val="00381AE7"/>
    <w:rsid w:val="003945DE"/>
    <w:rsid w:val="003A4449"/>
    <w:rsid w:val="003B2505"/>
    <w:rsid w:val="003C1FF5"/>
    <w:rsid w:val="003C4A88"/>
    <w:rsid w:val="003D04C7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699C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05F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2284C"/>
    <w:rsid w:val="00730BFE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81B42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7015C"/>
    <w:rsid w:val="00A80FDE"/>
    <w:rsid w:val="00A81EE7"/>
    <w:rsid w:val="00A973DD"/>
    <w:rsid w:val="00AA3792"/>
    <w:rsid w:val="00AC0D36"/>
    <w:rsid w:val="00AC4477"/>
    <w:rsid w:val="00AC4932"/>
    <w:rsid w:val="00AC6441"/>
    <w:rsid w:val="00AC7C8F"/>
    <w:rsid w:val="00AD5A16"/>
    <w:rsid w:val="00AD6E01"/>
    <w:rsid w:val="00AE58AF"/>
    <w:rsid w:val="00AF08C0"/>
    <w:rsid w:val="00AF486D"/>
    <w:rsid w:val="00AF5FBF"/>
    <w:rsid w:val="00AF7A0A"/>
    <w:rsid w:val="00B015AE"/>
    <w:rsid w:val="00B21A85"/>
    <w:rsid w:val="00B22488"/>
    <w:rsid w:val="00B276A8"/>
    <w:rsid w:val="00B317F6"/>
    <w:rsid w:val="00B3677F"/>
    <w:rsid w:val="00B507E5"/>
    <w:rsid w:val="00B5338D"/>
    <w:rsid w:val="00B557CD"/>
    <w:rsid w:val="00B55F73"/>
    <w:rsid w:val="00B5691F"/>
    <w:rsid w:val="00B6482B"/>
    <w:rsid w:val="00B65CC5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BE7903"/>
    <w:rsid w:val="00C00578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ABD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A0737A-B6B4-46E6-BAC0-B109AA84C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2D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D2D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2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D79"/>
  </w:style>
  <w:style w:type="paragraph" w:styleId="Footer">
    <w:name w:val="footer"/>
    <w:basedOn w:val="Normal"/>
    <w:link w:val="FooterChar"/>
    <w:uiPriority w:val="99"/>
    <w:unhideWhenUsed/>
    <w:rsid w:val="000D2D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D79"/>
  </w:style>
  <w:style w:type="character" w:customStyle="1" w:styleId="ListParagraphChar">
    <w:name w:val="List Paragraph Char"/>
    <w:link w:val="ListParagraph"/>
    <w:uiPriority w:val="34"/>
    <w:locked/>
    <w:rsid w:val="000D2D79"/>
  </w:style>
  <w:style w:type="table" w:styleId="TableGrid">
    <w:name w:val="Table Grid"/>
    <w:basedOn w:val="TableNormal"/>
    <w:uiPriority w:val="39"/>
    <w:rsid w:val="000D2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1118</Words>
  <Characters>5673</Characters>
  <Application>Microsoft Office Word</Application>
  <DocSecurity>0</DocSecurity>
  <Lines>202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الأداة: دليل المقابلة الشخصية</vt:lpstr>
    </vt:vector>
  </TitlesOfParts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الأداة: دليل المقابلة الشخصية</dc:title>
  <dc:subject/>
  <dc:creator>asus</dc:creator>
  <cp:keywords/>
  <dc:description/>
  <cp:lastModifiedBy>MACHMOUCHI Sara</cp:lastModifiedBy>
  <cp:revision>10</cp:revision>
  <dcterms:created xsi:type="dcterms:W3CDTF">2019-09-06T18:48:00Z</dcterms:created>
  <dcterms:modified xsi:type="dcterms:W3CDTF">2019-12-20T07:10:00Z</dcterms:modified>
</cp:coreProperties>
</file>